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2223C" w14:textId="77777777" w:rsidR="00DC078C" w:rsidRPr="008E3C99" w:rsidRDefault="00DC078C">
      <w:pPr>
        <w:spacing w:before="9" w:line="180" w:lineRule="exact"/>
        <w:rPr>
          <w:rFonts w:ascii="Arial" w:hAnsi="Arial" w:cs="Arial"/>
        </w:rPr>
      </w:pPr>
    </w:p>
    <w:p w14:paraId="7028359B" w14:textId="77777777" w:rsidR="00DC078C" w:rsidRPr="008E3C99" w:rsidRDefault="00DC078C">
      <w:pPr>
        <w:spacing w:line="200" w:lineRule="exact"/>
        <w:rPr>
          <w:rFonts w:ascii="Arial" w:hAnsi="Arial" w:cs="Arial"/>
        </w:rPr>
      </w:pPr>
    </w:p>
    <w:p w14:paraId="519D6508" w14:textId="77777777" w:rsidR="00DC078C" w:rsidRPr="008E3C99" w:rsidRDefault="00DC078C">
      <w:pPr>
        <w:spacing w:line="20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5166"/>
        <w:gridCol w:w="15770"/>
      </w:tblGrid>
      <w:tr w:rsidR="00DC078C" w:rsidRPr="008E3C99" w14:paraId="78906A37" w14:textId="77777777">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14:paraId="1E39C923" w14:textId="77777777" w:rsidR="00DC078C" w:rsidRPr="008E3C99" w:rsidRDefault="00D4009A">
            <w:pPr>
              <w:spacing w:line="220" w:lineRule="exact"/>
              <w:ind w:left="88"/>
              <w:rPr>
                <w:rFonts w:ascii="Arial" w:eastAsia="Arial" w:hAnsi="Arial" w:cs="Arial"/>
              </w:rPr>
            </w:pPr>
            <w:r w:rsidRPr="008E3C99">
              <w:rPr>
                <w:rFonts w:ascii="Arial" w:eastAsia="Arial" w:hAnsi="Arial" w:cs="Arial"/>
                <w:spacing w:val="1"/>
              </w:rPr>
              <w:t>J</w:t>
            </w:r>
            <w:r w:rsidRPr="008E3C99">
              <w:rPr>
                <w:rFonts w:ascii="Arial" w:eastAsia="Arial" w:hAnsi="Arial" w:cs="Arial"/>
              </w:rPr>
              <w:t>o</w:t>
            </w:r>
            <w:r w:rsidRPr="008E3C99">
              <w:rPr>
                <w:rFonts w:ascii="Arial" w:eastAsia="Arial" w:hAnsi="Arial" w:cs="Arial"/>
                <w:spacing w:val="-1"/>
              </w:rPr>
              <w:t>u</w:t>
            </w:r>
            <w:r w:rsidRPr="008E3C99">
              <w:rPr>
                <w:rFonts w:ascii="Arial" w:eastAsia="Arial" w:hAnsi="Arial" w:cs="Arial"/>
                <w:spacing w:val="1"/>
              </w:rPr>
              <w:t>r</w:t>
            </w:r>
            <w:r w:rsidRPr="008E3C99">
              <w:rPr>
                <w:rFonts w:ascii="Arial" w:eastAsia="Arial" w:hAnsi="Arial" w:cs="Arial"/>
              </w:rPr>
              <w:t>n</w:t>
            </w:r>
            <w:r w:rsidRPr="008E3C99">
              <w:rPr>
                <w:rFonts w:ascii="Arial" w:eastAsia="Arial" w:hAnsi="Arial" w:cs="Arial"/>
                <w:spacing w:val="-1"/>
              </w:rPr>
              <w:t>a</w:t>
            </w:r>
            <w:r w:rsidRPr="008E3C99">
              <w:rPr>
                <w:rFonts w:ascii="Arial" w:eastAsia="Arial" w:hAnsi="Arial" w:cs="Arial"/>
              </w:rPr>
              <w:t>l</w:t>
            </w:r>
            <w:r w:rsidRPr="008E3C99">
              <w:rPr>
                <w:rFonts w:ascii="Arial" w:eastAsia="Arial" w:hAnsi="Arial" w:cs="Arial"/>
                <w:spacing w:val="-6"/>
              </w:rPr>
              <w:t xml:space="preserve"> </w:t>
            </w:r>
            <w:r w:rsidRPr="008E3C99">
              <w:rPr>
                <w:rFonts w:ascii="Arial" w:eastAsia="Arial" w:hAnsi="Arial" w:cs="Arial"/>
              </w:rPr>
              <w:t>Na</w:t>
            </w:r>
            <w:r w:rsidRPr="008E3C99">
              <w:rPr>
                <w:rFonts w:ascii="Arial" w:eastAsia="Arial" w:hAnsi="Arial" w:cs="Arial"/>
                <w:spacing w:val="2"/>
              </w:rPr>
              <w:t>m</w:t>
            </w:r>
            <w:r w:rsidRPr="008E3C99">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14:paraId="29E60667" w14:textId="77777777" w:rsidR="00DC078C" w:rsidRPr="008E3C99" w:rsidRDefault="00D4009A">
            <w:pPr>
              <w:spacing w:before="30"/>
              <w:ind w:left="102"/>
              <w:rPr>
                <w:rFonts w:ascii="Arial" w:eastAsia="Arial" w:hAnsi="Arial" w:cs="Arial"/>
              </w:rPr>
            </w:pPr>
            <w:hyperlink r:id="rId7">
              <w:r w:rsidRPr="008E3C99">
                <w:rPr>
                  <w:rFonts w:ascii="Arial" w:eastAsia="Arial" w:hAnsi="Arial" w:cs="Arial"/>
                  <w:b/>
                  <w:color w:val="0000FF"/>
                  <w:u w:val="thick" w:color="0000FF"/>
                </w:rPr>
                <w:t>Jo</w:t>
              </w:r>
              <w:r w:rsidRPr="008E3C99">
                <w:rPr>
                  <w:rFonts w:ascii="Arial" w:eastAsia="Arial" w:hAnsi="Arial" w:cs="Arial"/>
                  <w:b/>
                  <w:color w:val="0000FF"/>
                  <w:spacing w:val="1"/>
                  <w:u w:val="thick" w:color="0000FF"/>
                </w:rPr>
                <w:t>u</w:t>
              </w:r>
              <w:r w:rsidRPr="008E3C99">
                <w:rPr>
                  <w:rFonts w:ascii="Arial" w:eastAsia="Arial" w:hAnsi="Arial" w:cs="Arial"/>
                  <w:b/>
                  <w:color w:val="0000FF"/>
                  <w:spacing w:val="-1"/>
                  <w:u w:val="thick" w:color="0000FF"/>
                </w:rPr>
                <w:t>r</w:t>
              </w:r>
              <w:r w:rsidRPr="008E3C99">
                <w:rPr>
                  <w:rFonts w:ascii="Arial" w:eastAsia="Arial" w:hAnsi="Arial" w:cs="Arial"/>
                  <w:b/>
                  <w:color w:val="0000FF"/>
                  <w:u w:val="thick" w:color="0000FF"/>
                </w:rPr>
                <w:t>nal</w:t>
              </w:r>
              <w:r w:rsidRPr="008E3C99">
                <w:rPr>
                  <w:rFonts w:ascii="Arial" w:eastAsia="Arial" w:hAnsi="Arial" w:cs="Arial"/>
                  <w:b/>
                  <w:color w:val="0000FF"/>
                  <w:spacing w:val="-9"/>
                  <w:u w:val="thick" w:color="0000FF"/>
                </w:rPr>
                <w:t xml:space="preserve"> </w:t>
              </w:r>
              <w:r w:rsidRPr="008E3C99">
                <w:rPr>
                  <w:rFonts w:ascii="Arial" w:eastAsia="Arial" w:hAnsi="Arial" w:cs="Arial"/>
                  <w:b/>
                  <w:color w:val="0000FF"/>
                  <w:u w:val="thick" w:color="0000FF"/>
                </w:rPr>
                <w:t>of</w:t>
              </w:r>
              <w:r w:rsidRPr="008E3C99">
                <w:rPr>
                  <w:rFonts w:ascii="Arial" w:eastAsia="Arial" w:hAnsi="Arial" w:cs="Arial"/>
                  <w:b/>
                  <w:color w:val="0000FF"/>
                  <w:spacing w:val="1"/>
                  <w:u w:val="thick" w:color="0000FF"/>
                </w:rPr>
                <w:t xml:space="preserve"> </w:t>
              </w:r>
              <w:r w:rsidRPr="008E3C99">
                <w:rPr>
                  <w:rFonts w:ascii="Arial" w:eastAsia="Arial" w:hAnsi="Arial" w:cs="Arial"/>
                  <w:b/>
                  <w:color w:val="0000FF"/>
                  <w:spacing w:val="-1"/>
                  <w:u w:val="thick" w:color="0000FF"/>
                </w:rPr>
                <w:t>E</w:t>
              </w:r>
              <w:r w:rsidRPr="008E3C99">
                <w:rPr>
                  <w:rFonts w:ascii="Arial" w:eastAsia="Arial" w:hAnsi="Arial" w:cs="Arial"/>
                  <w:b/>
                  <w:color w:val="0000FF"/>
                  <w:u w:val="thick" w:color="0000FF"/>
                </w:rPr>
                <w:t>xp</w:t>
              </w:r>
              <w:r w:rsidRPr="008E3C99">
                <w:rPr>
                  <w:rFonts w:ascii="Arial" w:eastAsia="Arial" w:hAnsi="Arial" w:cs="Arial"/>
                  <w:b/>
                  <w:color w:val="0000FF"/>
                  <w:spacing w:val="2"/>
                  <w:u w:val="thick" w:color="0000FF"/>
                </w:rPr>
                <w:t>e</w:t>
              </w:r>
              <w:r w:rsidRPr="008E3C99">
                <w:rPr>
                  <w:rFonts w:ascii="Arial" w:eastAsia="Arial" w:hAnsi="Arial" w:cs="Arial"/>
                  <w:b/>
                  <w:color w:val="0000FF"/>
                  <w:spacing w:val="-1"/>
                  <w:u w:val="thick" w:color="0000FF"/>
                </w:rPr>
                <w:t>r</w:t>
              </w:r>
              <w:r w:rsidRPr="008E3C99">
                <w:rPr>
                  <w:rFonts w:ascii="Arial" w:eastAsia="Arial" w:hAnsi="Arial" w:cs="Arial"/>
                  <w:b/>
                  <w:color w:val="0000FF"/>
                  <w:u w:val="thick" w:color="0000FF"/>
                </w:rPr>
                <w:t>imen</w:t>
              </w:r>
              <w:r w:rsidRPr="008E3C99">
                <w:rPr>
                  <w:rFonts w:ascii="Arial" w:eastAsia="Arial" w:hAnsi="Arial" w:cs="Arial"/>
                  <w:b/>
                  <w:color w:val="0000FF"/>
                  <w:spacing w:val="1"/>
                  <w:u w:val="thick" w:color="0000FF"/>
                </w:rPr>
                <w:t>t</w:t>
              </w:r>
              <w:r w:rsidRPr="008E3C99">
                <w:rPr>
                  <w:rFonts w:ascii="Arial" w:eastAsia="Arial" w:hAnsi="Arial" w:cs="Arial"/>
                  <w:b/>
                  <w:color w:val="0000FF"/>
                  <w:u w:val="thick" w:color="0000FF"/>
                </w:rPr>
                <w:t>al</w:t>
              </w:r>
              <w:r w:rsidRPr="008E3C99">
                <w:rPr>
                  <w:rFonts w:ascii="Arial" w:eastAsia="Arial" w:hAnsi="Arial" w:cs="Arial"/>
                  <w:b/>
                  <w:color w:val="0000FF"/>
                  <w:spacing w:val="-9"/>
                  <w:u w:val="thick" w:color="0000FF"/>
                </w:rPr>
                <w:t xml:space="preserve"> </w:t>
              </w:r>
              <w:r w:rsidRPr="008E3C99">
                <w:rPr>
                  <w:rFonts w:ascii="Arial" w:eastAsia="Arial" w:hAnsi="Arial" w:cs="Arial"/>
                  <w:b/>
                  <w:color w:val="0000FF"/>
                  <w:u w:val="thick" w:color="0000FF"/>
                </w:rPr>
                <w:t>A</w:t>
              </w:r>
              <w:r w:rsidRPr="008E3C99">
                <w:rPr>
                  <w:rFonts w:ascii="Arial" w:eastAsia="Arial" w:hAnsi="Arial" w:cs="Arial"/>
                  <w:b/>
                  <w:color w:val="0000FF"/>
                  <w:spacing w:val="1"/>
                  <w:u w:val="thick" w:color="0000FF"/>
                </w:rPr>
                <w:t>g</w:t>
              </w:r>
              <w:r w:rsidRPr="008E3C99">
                <w:rPr>
                  <w:rFonts w:ascii="Arial" w:eastAsia="Arial" w:hAnsi="Arial" w:cs="Arial"/>
                  <w:b/>
                  <w:color w:val="0000FF"/>
                  <w:spacing w:val="-1"/>
                  <w:u w:val="thick" w:color="0000FF"/>
                </w:rPr>
                <w:t>r</w:t>
              </w:r>
              <w:r w:rsidRPr="008E3C99">
                <w:rPr>
                  <w:rFonts w:ascii="Arial" w:eastAsia="Arial" w:hAnsi="Arial" w:cs="Arial"/>
                  <w:b/>
                  <w:color w:val="0000FF"/>
                  <w:u w:val="thick" w:color="0000FF"/>
                </w:rPr>
                <w:t>icul</w:t>
              </w:r>
              <w:r w:rsidRPr="008E3C99">
                <w:rPr>
                  <w:rFonts w:ascii="Arial" w:eastAsia="Arial" w:hAnsi="Arial" w:cs="Arial"/>
                  <w:b/>
                  <w:color w:val="0000FF"/>
                  <w:spacing w:val="1"/>
                  <w:u w:val="thick" w:color="0000FF"/>
                </w:rPr>
                <w:t>t</w:t>
              </w:r>
              <w:r w:rsidRPr="008E3C99">
                <w:rPr>
                  <w:rFonts w:ascii="Arial" w:eastAsia="Arial" w:hAnsi="Arial" w:cs="Arial"/>
                  <w:b/>
                  <w:color w:val="0000FF"/>
                  <w:u w:val="thick" w:color="0000FF"/>
                </w:rPr>
                <w:t>u</w:t>
              </w:r>
              <w:r w:rsidRPr="008E3C99">
                <w:rPr>
                  <w:rFonts w:ascii="Arial" w:eastAsia="Arial" w:hAnsi="Arial" w:cs="Arial"/>
                  <w:b/>
                  <w:color w:val="0000FF"/>
                  <w:spacing w:val="2"/>
                  <w:u w:val="thick" w:color="0000FF"/>
                </w:rPr>
                <w:t>r</w:t>
              </w:r>
              <w:r w:rsidRPr="008E3C99">
                <w:rPr>
                  <w:rFonts w:ascii="Arial" w:eastAsia="Arial" w:hAnsi="Arial" w:cs="Arial"/>
                  <w:b/>
                  <w:color w:val="0000FF"/>
                  <w:u w:val="thick" w:color="0000FF"/>
                </w:rPr>
                <w:t>e</w:t>
              </w:r>
              <w:r w:rsidRPr="008E3C99">
                <w:rPr>
                  <w:rFonts w:ascii="Arial" w:eastAsia="Arial" w:hAnsi="Arial" w:cs="Arial"/>
                  <w:b/>
                  <w:color w:val="0000FF"/>
                  <w:spacing w:val="-11"/>
                  <w:u w:val="thick" w:color="0000FF"/>
                </w:rPr>
                <w:t xml:space="preserve"> </w:t>
              </w:r>
              <w:r w:rsidRPr="008E3C99">
                <w:rPr>
                  <w:rFonts w:ascii="Arial" w:eastAsia="Arial" w:hAnsi="Arial" w:cs="Arial"/>
                  <w:b/>
                  <w:color w:val="0000FF"/>
                  <w:spacing w:val="-1"/>
                  <w:u w:val="thick" w:color="0000FF"/>
                </w:rPr>
                <w:t>I</w:t>
              </w:r>
              <w:r w:rsidRPr="008E3C99">
                <w:rPr>
                  <w:rFonts w:ascii="Arial" w:eastAsia="Arial" w:hAnsi="Arial" w:cs="Arial"/>
                  <w:b/>
                  <w:color w:val="0000FF"/>
                  <w:u w:val="thick" w:color="0000FF"/>
                </w:rPr>
                <w:t>n</w:t>
              </w:r>
              <w:r w:rsidRPr="008E3C99">
                <w:rPr>
                  <w:rFonts w:ascii="Arial" w:eastAsia="Arial" w:hAnsi="Arial" w:cs="Arial"/>
                  <w:b/>
                  <w:color w:val="0000FF"/>
                  <w:spacing w:val="1"/>
                  <w:u w:val="thick" w:color="0000FF"/>
                </w:rPr>
                <w:t>t</w:t>
              </w:r>
              <w:r w:rsidRPr="008E3C99">
                <w:rPr>
                  <w:rFonts w:ascii="Arial" w:eastAsia="Arial" w:hAnsi="Arial" w:cs="Arial"/>
                  <w:b/>
                  <w:color w:val="0000FF"/>
                  <w:u w:val="thick" w:color="0000FF"/>
                </w:rPr>
                <w:t>e</w:t>
              </w:r>
              <w:r w:rsidRPr="008E3C99">
                <w:rPr>
                  <w:rFonts w:ascii="Arial" w:eastAsia="Arial" w:hAnsi="Arial" w:cs="Arial"/>
                  <w:b/>
                  <w:color w:val="0000FF"/>
                  <w:spacing w:val="-1"/>
                  <w:u w:val="thick" w:color="0000FF"/>
                </w:rPr>
                <w:t>r</w:t>
              </w:r>
              <w:r w:rsidRPr="008E3C99">
                <w:rPr>
                  <w:rFonts w:ascii="Arial" w:eastAsia="Arial" w:hAnsi="Arial" w:cs="Arial"/>
                  <w:b/>
                  <w:color w:val="0000FF"/>
                  <w:spacing w:val="3"/>
                  <w:u w:val="thick" w:color="0000FF"/>
                </w:rPr>
                <w:t>n</w:t>
              </w:r>
              <w:r w:rsidRPr="008E3C99">
                <w:rPr>
                  <w:rFonts w:ascii="Arial" w:eastAsia="Arial" w:hAnsi="Arial" w:cs="Arial"/>
                  <w:b/>
                  <w:color w:val="0000FF"/>
                  <w:u w:val="thick" w:color="0000FF"/>
                </w:rPr>
                <w:t>ati</w:t>
              </w:r>
              <w:r w:rsidRPr="008E3C99">
                <w:rPr>
                  <w:rFonts w:ascii="Arial" w:eastAsia="Arial" w:hAnsi="Arial" w:cs="Arial"/>
                  <w:b/>
                  <w:color w:val="0000FF"/>
                  <w:spacing w:val="1"/>
                  <w:u w:val="thick" w:color="0000FF"/>
                </w:rPr>
                <w:t>o</w:t>
              </w:r>
              <w:r w:rsidRPr="008E3C99">
                <w:rPr>
                  <w:rFonts w:ascii="Arial" w:eastAsia="Arial" w:hAnsi="Arial" w:cs="Arial"/>
                  <w:b/>
                  <w:color w:val="0000FF"/>
                  <w:u w:val="thick" w:color="0000FF"/>
                </w:rPr>
                <w:t>nal</w:t>
              </w:r>
            </w:hyperlink>
          </w:p>
        </w:tc>
      </w:tr>
      <w:tr w:rsidR="00DC078C" w:rsidRPr="008E3C99" w14:paraId="33B29C9C" w14:textId="77777777">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14:paraId="5747C726" w14:textId="77777777" w:rsidR="00DC078C" w:rsidRPr="008E3C99" w:rsidRDefault="00D4009A">
            <w:pPr>
              <w:spacing w:line="220" w:lineRule="exact"/>
              <w:ind w:left="88"/>
              <w:rPr>
                <w:rFonts w:ascii="Arial" w:eastAsia="Arial" w:hAnsi="Arial" w:cs="Arial"/>
              </w:rPr>
            </w:pPr>
            <w:r w:rsidRPr="008E3C99">
              <w:rPr>
                <w:rFonts w:ascii="Arial" w:eastAsia="Arial" w:hAnsi="Arial" w:cs="Arial"/>
              </w:rPr>
              <w:t>M</w:t>
            </w:r>
            <w:r w:rsidRPr="008E3C99">
              <w:rPr>
                <w:rFonts w:ascii="Arial" w:eastAsia="Arial" w:hAnsi="Arial" w:cs="Arial"/>
                <w:spacing w:val="-1"/>
              </w:rPr>
              <w:t>a</w:t>
            </w:r>
            <w:r w:rsidRPr="008E3C99">
              <w:rPr>
                <w:rFonts w:ascii="Arial" w:eastAsia="Arial" w:hAnsi="Arial" w:cs="Arial"/>
              </w:rPr>
              <w:t>n</w:t>
            </w:r>
            <w:r w:rsidRPr="008E3C99">
              <w:rPr>
                <w:rFonts w:ascii="Arial" w:eastAsia="Arial" w:hAnsi="Arial" w:cs="Arial"/>
                <w:spacing w:val="-1"/>
              </w:rPr>
              <w:t>u</w:t>
            </w:r>
            <w:r w:rsidRPr="008E3C99">
              <w:rPr>
                <w:rFonts w:ascii="Arial" w:eastAsia="Arial" w:hAnsi="Arial" w:cs="Arial"/>
                <w:spacing w:val="1"/>
              </w:rPr>
              <w:t>scr</w:t>
            </w:r>
            <w:r w:rsidRPr="008E3C99">
              <w:rPr>
                <w:rFonts w:ascii="Arial" w:eastAsia="Arial" w:hAnsi="Arial" w:cs="Arial"/>
                <w:spacing w:val="-1"/>
              </w:rPr>
              <w:t>i</w:t>
            </w:r>
            <w:r w:rsidRPr="008E3C99">
              <w:rPr>
                <w:rFonts w:ascii="Arial" w:eastAsia="Arial" w:hAnsi="Arial" w:cs="Arial"/>
                <w:spacing w:val="2"/>
              </w:rPr>
              <w:t>p</w:t>
            </w:r>
            <w:r w:rsidRPr="008E3C99">
              <w:rPr>
                <w:rFonts w:ascii="Arial" w:eastAsia="Arial" w:hAnsi="Arial" w:cs="Arial"/>
              </w:rPr>
              <w:t>t</w:t>
            </w:r>
            <w:r w:rsidRPr="008E3C99">
              <w:rPr>
                <w:rFonts w:ascii="Arial" w:eastAsia="Arial" w:hAnsi="Arial" w:cs="Arial"/>
                <w:spacing w:val="-10"/>
              </w:rPr>
              <w:t xml:space="preserve"> </w:t>
            </w:r>
            <w:r w:rsidRPr="008E3C99">
              <w:rPr>
                <w:rFonts w:ascii="Arial" w:eastAsia="Arial" w:hAnsi="Arial" w:cs="Arial"/>
              </w:rPr>
              <w:t>N</w:t>
            </w:r>
            <w:r w:rsidRPr="008E3C99">
              <w:rPr>
                <w:rFonts w:ascii="Arial" w:eastAsia="Arial" w:hAnsi="Arial" w:cs="Arial"/>
                <w:spacing w:val="2"/>
              </w:rPr>
              <w:t>u</w:t>
            </w:r>
            <w:r w:rsidRPr="008E3C99">
              <w:rPr>
                <w:rFonts w:ascii="Arial" w:eastAsia="Arial" w:hAnsi="Arial" w:cs="Arial"/>
              </w:rPr>
              <w:t>m</w:t>
            </w:r>
            <w:r w:rsidRPr="008E3C99">
              <w:rPr>
                <w:rFonts w:ascii="Arial" w:eastAsia="Arial" w:hAnsi="Arial" w:cs="Arial"/>
                <w:spacing w:val="-1"/>
              </w:rPr>
              <w:t>b</w:t>
            </w:r>
            <w:r w:rsidRPr="008E3C99">
              <w:rPr>
                <w:rFonts w:ascii="Arial" w:eastAsia="Arial" w:hAnsi="Arial" w:cs="Arial"/>
              </w:rPr>
              <w:t>er:</w:t>
            </w:r>
          </w:p>
        </w:tc>
        <w:tc>
          <w:tcPr>
            <w:tcW w:w="15770" w:type="dxa"/>
            <w:tcBorders>
              <w:top w:val="single" w:sz="5" w:space="0" w:color="000000"/>
              <w:left w:val="single" w:sz="5" w:space="0" w:color="000000"/>
              <w:bottom w:val="single" w:sz="5" w:space="0" w:color="000000"/>
              <w:right w:val="single" w:sz="5" w:space="0" w:color="000000"/>
            </w:tcBorders>
          </w:tcPr>
          <w:p w14:paraId="77AFF0B7" w14:textId="77777777" w:rsidR="00DC078C" w:rsidRPr="008E3C99" w:rsidRDefault="00D4009A">
            <w:pPr>
              <w:spacing w:before="30"/>
              <w:ind w:left="102"/>
              <w:rPr>
                <w:rFonts w:ascii="Arial" w:eastAsia="Arial" w:hAnsi="Arial" w:cs="Arial"/>
              </w:rPr>
            </w:pPr>
            <w:r w:rsidRPr="008E3C99">
              <w:rPr>
                <w:rFonts w:ascii="Arial" w:eastAsia="Arial" w:hAnsi="Arial" w:cs="Arial"/>
                <w:b/>
              </w:rPr>
              <w:t>M</w:t>
            </w:r>
            <w:r w:rsidRPr="008E3C99">
              <w:rPr>
                <w:rFonts w:ascii="Arial" w:eastAsia="Arial" w:hAnsi="Arial" w:cs="Arial"/>
                <w:b/>
                <w:spacing w:val="-1"/>
              </w:rPr>
              <w:t>s</w:t>
            </w:r>
            <w:r w:rsidRPr="008E3C99">
              <w:rPr>
                <w:rFonts w:ascii="Arial" w:eastAsia="Arial" w:hAnsi="Arial" w:cs="Arial"/>
                <w:b/>
              </w:rPr>
              <w:t>_</w:t>
            </w:r>
            <w:r w:rsidRPr="008E3C99">
              <w:rPr>
                <w:rFonts w:ascii="Arial" w:eastAsia="Arial" w:hAnsi="Arial" w:cs="Arial"/>
                <w:b/>
                <w:spacing w:val="1"/>
              </w:rPr>
              <w:t>J</w:t>
            </w:r>
            <w:r w:rsidRPr="008E3C99">
              <w:rPr>
                <w:rFonts w:ascii="Arial" w:eastAsia="Arial" w:hAnsi="Arial" w:cs="Arial"/>
                <w:b/>
                <w:spacing w:val="-1"/>
              </w:rPr>
              <w:t>E</w:t>
            </w:r>
            <w:r w:rsidRPr="008E3C99">
              <w:rPr>
                <w:rFonts w:ascii="Arial" w:eastAsia="Arial" w:hAnsi="Arial" w:cs="Arial"/>
                <w:b/>
              </w:rPr>
              <w:t>A</w:t>
            </w:r>
            <w:r w:rsidRPr="008E3C99">
              <w:rPr>
                <w:rFonts w:ascii="Arial" w:eastAsia="Arial" w:hAnsi="Arial" w:cs="Arial"/>
                <w:b/>
                <w:spacing w:val="2"/>
              </w:rPr>
              <w:t>I</w:t>
            </w:r>
            <w:r w:rsidRPr="008E3C99">
              <w:rPr>
                <w:rFonts w:ascii="Arial" w:eastAsia="Arial" w:hAnsi="Arial" w:cs="Arial"/>
                <w:b/>
              </w:rPr>
              <w:t>_</w:t>
            </w:r>
            <w:r w:rsidRPr="008E3C99">
              <w:rPr>
                <w:rFonts w:ascii="Arial" w:eastAsia="Arial" w:hAnsi="Arial" w:cs="Arial"/>
                <w:b/>
                <w:spacing w:val="-1"/>
              </w:rPr>
              <w:t>1</w:t>
            </w:r>
            <w:r w:rsidRPr="008E3C99">
              <w:rPr>
                <w:rFonts w:ascii="Arial" w:eastAsia="Arial" w:hAnsi="Arial" w:cs="Arial"/>
                <w:b/>
                <w:spacing w:val="2"/>
              </w:rPr>
              <w:t>4</w:t>
            </w:r>
            <w:r w:rsidRPr="008E3C99">
              <w:rPr>
                <w:rFonts w:ascii="Arial" w:eastAsia="Arial" w:hAnsi="Arial" w:cs="Arial"/>
                <w:b/>
              </w:rPr>
              <w:t>4</w:t>
            </w:r>
            <w:r w:rsidRPr="008E3C99">
              <w:rPr>
                <w:rFonts w:ascii="Arial" w:eastAsia="Arial" w:hAnsi="Arial" w:cs="Arial"/>
                <w:b/>
                <w:spacing w:val="-1"/>
              </w:rPr>
              <w:t>1</w:t>
            </w:r>
            <w:r w:rsidRPr="008E3C99">
              <w:rPr>
                <w:rFonts w:ascii="Arial" w:eastAsia="Arial" w:hAnsi="Arial" w:cs="Arial"/>
                <w:b/>
                <w:spacing w:val="2"/>
              </w:rPr>
              <w:t>0</w:t>
            </w:r>
            <w:r w:rsidRPr="008E3C99">
              <w:rPr>
                <w:rFonts w:ascii="Arial" w:eastAsia="Arial" w:hAnsi="Arial" w:cs="Arial"/>
                <w:b/>
              </w:rPr>
              <w:t>6</w:t>
            </w:r>
          </w:p>
        </w:tc>
      </w:tr>
      <w:tr w:rsidR="00DC078C" w:rsidRPr="008E3C99" w14:paraId="07886B9C" w14:textId="77777777">
        <w:trPr>
          <w:trHeight w:hRule="exact" w:val="660"/>
        </w:trPr>
        <w:tc>
          <w:tcPr>
            <w:tcW w:w="5166" w:type="dxa"/>
            <w:tcBorders>
              <w:top w:val="single" w:sz="5" w:space="0" w:color="000000"/>
              <w:left w:val="single" w:sz="5" w:space="0" w:color="000000"/>
              <w:bottom w:val="single" w:sz="5" w:space="0" w:color="000000"/>
              <w:right w:val="single" w:sz="5" w:space="0" w:color="000000"/>
            </w:tcBorders>
          </w:tcPr>
          <w:p w14:paraId="662ED786" w14:textId="77777777" w:rsidR="00DC078C" w:rsidRPr="008E3C99" w:rsidRDefault="00D4009A">
            <w:pPr>
              <w:spacing w:line="220" w:lineRule="exact"/>
              <w:ind w:left="88"/>
              <w:rPr>
                <w:rFonts w:ascii="Arial" w:eastAsia="Arial" w:hAnsi="Arial" w:cs="Arial"/>
              </w:rPr>
            </w:pPr>
            <w:r w:rsidRPr="008E3C99">
              <w:rPr>
                <w:rFonts w:ascii="Arial" w:eastAsia="Arial" w:hAnsi="Arial" w:cs="Arial"/>
              </w:rPr>
              <w:t>T</w:t>
            </w:r>
            <w:r w:rsidRPr="008E3C99">
              <w:rPr>
                <w:rFonts w:ascii="Arial" w:eastAsia="Arial" w:hAnsi="Arial" w:cs="Arial"/>
                <w:spacing w:val="-1"/>
              </w:rPr>
              <w:t>i</w:t>
            </w:r>
            <w:r w:rsidRPr="008E3C99">
              <w:rPr>
                <w:rFonts w:ascii="Arial" w:eastAsia="Arial" w:hAnsi="Arial" w:cs="Arial"/>
              </w:rPr>
              <w:t>t</w:t>
            </w:r>
            <w:r w:rsidRPr="008E3C99">
              <w:rPr>
                <w:rFonts w:ascii="Arial" w:eastAsia="Arial" w:hAnsi="Arial" w:cs="Arial"/>
                <w:spacing w:val="-1"/>
              </w:rPr>
              <w:t>l</w:t>
            </w:r>
            <w:r w:rsidRPr="008E3C99">
              <w:rPr>
                <w:rFonts w:ascii="Arial" w:eastAsia="Arial" w:hAnsi="Arial" w:cs="Arial"/>
              </w:rPr>
              <w:t>e</w:t>
            </w:r>
            <w:r w:rsidRPr="008E3C99">
              <w:rPr>
                <w:rFonts w:ascii="Arial" w:eastAsia="Arial" w:hAnsi="Arial" w:cs="Arial"/>
                <w:spacing w:val="-2"/>
              </w:rPr>
              <w:t xml:space="preserve"> </w:t>
            </w:r>
            <w:r w:rsidRPr="008E3C99">
              <w:rPr>
                <w:rFonts w:ascii="Arial" w:eastAsia="Arial" w:hAnsi="Arial" w:cs="Arial"/>
              </w:rPr>
              <w:t>of</w:t>
            </w:r>
            <w:r w:rsidRPr="008E3C99">
              <w:rPr>
                <w:rFonts w:ascii="Arial" w:eastAsia="Arial" w:hAnsi="Arial" w:cs="Arial"/>
                <w:spacing w:val="-3"/>
              </w:rPr>
              <w:t xml:space="preserve"> </w:t>
            </w:r>
            <w:r w:rsidRPr="008E3C99">
              <w:rPr>
                <w:rFonts w:ascii="Arial" w:eastAsia="Arial" w:hAnsi="Arial" w:cs="Arial"/>
                <w:spacing w:val="2"/>
              </w:rPr>
              <w:t>t</w:t>
            </w:r>
            <w:r w:rsidRPr="008E3C99">
              <w:rPr>
                <w:rFonts w:ascii="Arial" w:eastAsia="Arial" w:hAnsi="Arial" w:cs="Arial"/>
              </w:rPr>
              <w:t>he</w:t>
            </w:r>
            <w:r w:rsidRPr="008E3C99">
              <w:rPr>
                <w:rFonts w:ascii="Arial" w:eastAsia="Arial" w:hAnsi="Arial" w:cs="Arial"/>
                <w:spacing w:val="-2"/>
              </w:rPr>
              <w:t xml:space="preserve"> </w:t>
            </w:r>
            <w:r w:rsidRPr="008E3C99">
              <w:rPr>
                <w:rFonts w:ascii="Arial" w:eastAsia="Arial" w:hAnsi="Arial" w:cs="Arial"/>
              </w:rPr>
              <w:t>M</w:t>
            </w:r>
            <w:r w:rsidRPr="008E3C99">
              <w:rPr>
                <w:rFonts w:ascii="Arial" w:eastAsia="Arial" w:hAnsi="Arial" w:cs="Arial"/>
                <w:spacing w:val="-1"/>
              </w:rPr>
              <w:t>a</w:t>
            </w:r>
            <w:r w:rsidRPr="008E3C99">
              <w:rPr>
                <w:rFonts w:ascii="Arial" w:eastAsia="Arial" w:hAnsi="Arial" w:cs="Arial"/>
                <w:spacing w:val="2"/>
              </w:rPr>
              <w:t>n</w:t>
            </w:r>
            <w:r w:rsidRPr="008E3C99">
              <w:rPr>
                <w:rFonts w:ascii="Arial" w:eastAsia="Arial" w:hAnsi="Arial" w:cs="Arial"/>
              </w:rPr>
              <w:t>u</w:t>
            </w:r>
            <w:r w:rsidRPr="008E3C99">
              <w:rPr>
                <w:rFonts w:ascii="Arial" w:eastAsia="Arial" w:hAnsi="Arial" w:cs="Arial"/>
                <w:spacing w:val="1"/>
              </w:rPr>
              <w:t>scr</w:t>
            </w:r>
            <w:r w:rsidRPr="008E3C99">
              <w:rPr>
                <w:rFonts w:ascii="Arial" w:eastAsia="Arial" w:hAnsi="Arial" w:cs="Arial"/>
                <w:spacing w:val="-1"/>
              </w:rPr>
              <w:t>i</w:t>
            </w:r>
            <w:r w:rsidRPr="008E3C99">
              <w:rPr>
                <w:rFonts w:ascii="Arial" w:eastAsia="Arial" w:hAnsi="Arial" w:cs="Arial"/>
              </w:rPr>
              <w:t>pt:</w:t>
            </w:r>
          </w:p>
        </w:tc>
        <w:tc>
          <w:tcPr>
            <w:tcW w:w="15770" w:type="dxa"/>
            <w:tcBorders>
              <w:top w:val="single" w:sz="5" w:space="0" w:color="000000"/>
              <w:left w:val="single" w:sz="5" w:space="0" w:color="000000"/>
              <w:bottom w:val="single" w:sz="5" w:space="0" w:color="000000"/>
              <w:right w:val="single" w:sz="5" w:space="0" w:color="000000"/>
            </w:tcBorders>
          </w:tcPr>
          <w:p w14:paraId="2E0F1B21" w14:textId="77777777" w:rsidR="00DC078C" w:rsidRPr="008E3C99" w:rsidRDefault="00DC078C">
            <w:pPr>
              <w:spacing w:before="10" w:line="200" w:lineRule="exact"/>
              <w:rPr>
                <w:rFonts w:ascii="Arial" w:hAnsi="Arial" w:cs="Arial"/>
              </w:rPr>
            </w:pPr>
          </w:p>
          <w:p w14:paraId="1490869A" w14:textId="77777777" w:rsidR="00DC078C" w:rsidRPr="008E3C99" w:rsidRDefault="00D4009A">
            <w:pPr>
              <w:ind w:left="102"/>
              <w:rPr>
                <w:rFonts w:ascii="Arial" w:eastAsia="Arial" w:hAnsi="Arial" w:cs="Arial"/>
              </w:rPr>
            </w:pPr>
            <w:r w:rsidRPr="008E3C99">
              <w:rPr>
                <w:rFonts w:ascii="Arial" w:eastAsia="Arial" w:hAnsi="Arial" w:cs="Arial"/>
                <w:b/>
              </w:rPr>
              <w:t>C</w:t>
            </w:r>
            <w:r w:rsidRPr="008E3C99">
              <w:rPr>
                <w:rFonts w:ascii="Arial" w:eastAsia="Arial" w:hAnsi="Arial" w:cs="Arial"/>
                <w:b/>
                <w:spacing w:val="1"/>
              </w:rPr>
              <w:t>h</w:t>
            </w:r>
            <w:r w:rsidRPr="008E3C99">
              <w:rPr>
                <w:rFonts w:ascii="Arial" w:eastAsia="Arial" w:hAnsi="Arial" w:cs="Arial"/>
                <w:b/>
              </w:rPr>
              <w:t>a</w:t>
            </w:r>
            <w:r w:rsidRPr="008E3C99">
              <w:rPr>
                <w:rFonts w:ascii="Arial" w:eastAsia="Arial" w:hAnsi="Arial" w:cs="Arial"/>
                <w:b/>
                <w:spacing w:val="-1"/>
              </w:rPr>
              <w:t>r</w:t>
            </w:r>
            <w:r w:rsidRPr="008E3C99">
              <w:rPr>
                <w:rFonts w:ascii="Arial" w:eastAsia="Arial" w:hAnsi="Arial" w:cs="Arial"/>
                <w:b/>
                <w:spacing w:val="2"/>
              </w:rPr>
              <w:t>a</w:t>
            </w:r>
            <w:r w:rsidRPr="008E3C99">
              <w:rPr>
                <w:rFonts w:ascii="Arial" w:eastAsia="Arial" w:hAnsi="Arial" w:cs="Arial"/>
                <w:b/>
              </w:rPr>
              <w:t>cter</w:t>
            </w:r>
            <w:r w:rsidRPr="008E3C99">
              <w:rPr>
                <w:rFonts w:ascii="Arial" w:eastAsia="Arial" w:hAnsi="Arial" w:cs="Arial"/>
                <w:b/>
                <w:spacing w:val="-1"/>
              </w:rPr>
              <w:t>i</w:t>
            </w:r>
            <w:r w:rsidRPr="008E3C99">
              <w:rPr>
                <w:rFonts w:ascii="Arial" w:eastAsia="Arial" w:hAnsi="Arial" w:cs="Arial"/>
                <w:b/>
                <w:spacing w:val="1"/>
              </w:rPr>
              <w:t>z</w:t>
            </w:r>
            <w:r w:rsidRPr="008E3C99">
              <w:rPr>
                <w:rFonts w:ascii="Arial" w:eastAsia="Arial" w:hAnsi="Arial" w:cs="Arial"/>
                <w:b/>
              </w:rPr>
              <w:t>ati</w:t>
            </w:r>
            <w:r w:rsidRPr="008E3C99">
              <w:rPr>
                <w:rFonts w:ascii="Arial" w:eastAsia="Arial" w:hAnsi="Arial" w:cs="Arial"/>
                <w:b/>
                <w:spacing w:val="1"/>
              </w:rPr>
              <w:t>o</w:t>
            </w:r>
            <w:r w:rsidRPr="008E3C99">
              <w:rPr>
                <w:rFonts w:ascii="Arial" w:eastAsia="Arial" w:hAnsi="Arial" w:cs="Arial"/>
                <w:b/>
              </w:rPr>
              <w:t>n</w:t>
            </w:r>
            <w:r w:rsidRPr="008E3C99">
              <w:rPr>
                <w:rFonts w:ascii="Arial" w:eastAsia="Arial" w:hAnsi="Arial" w:cs="Arial"/>
                <w:b/>
                <w:spacing w:val="-16"/>
              </w:rPr>
              <w:t xml:space="preserve"> </w:t>
            </w:r>
            <w:r w:rsidRPr="008E3C99">
              <w:rPr>
                <w:rFonts w:ascii="Arial" w:eastAsia="Arial" w:hAnsi="Arial" w:cs="Arial"/>
                <w:b/>
              </w:rPr>
              <w:t>of</w:t>
            </w:r>
            <w:r w:rsidRPr="008E3C99">
              <w:rPr>
                <w:rFonts w:ascii="Arial" w:eastAsia="Arial" w:hAnsi="Arial" w:cs="Arial"/>
                <w:b/>
                <w:spacing w:val="-1"/>
              </w:rPr>
              <w:t xml:space="preserve"> </w:t>
            </w:r>
            <w:r w:rsidRPr="008E3C99">
              <w:rPr>
                <w:rFonts w:ascii="Arial" w:eastAsia="Arial" w:hAnsi="Arial" w:cs="Arial"/>
                <w:b/>
              </w:rPr>
              <w:t>Fa</w:t>
            </w:r>
            <w:r w:rsidRPr="008E3C99">
              <w:rPr>
                <w:rFonts w:ascii="Arial" w:eastAsia="Arial" w:hAnsi="Arial" w:cs="Arial"/>
                <w:b/>
                <w:spacing w:val="2"/>
              </w:rPr>
              <w:t>l</w:t>
            </w:r>
            <w:r w:rsidRPr="008E3C99">
              <w:rPr>
                <w:rFonts w:ascii="Arial" w:eastAsia="Arial" w:hAnsi="Arial" w:cs="Arial"/>
                <w:b/>
              </w:rPr>
              <w:t>l</w:t>
            </w:r>
            <w:r w:rsidRPr="008E3C99">
              <w:rPr>
                <w:rFonts w:ascii="Arial" w:eastAsia="Arial" w:hAnsi="Arial" w:cs="Arial"/>
                <w:b/>
                <w:spacing w:val="-3"/>
              </w:rPr>
              <w:t xml:space="preserve"> </w:t>
            </w:r>
            <w:r w:rsidRPr="008E3C99">
              <w:rPr>
                <w:rFonts w:ascii="Arial" w:eastAsia="Arial" w:hAnsi="Arial" w:cs="Arial"/>
                <w:b/>
                <w:spacing w:val="2"/>
              </w:rPr>
              <w:t>A</w:t>
            </w:r>
            <w:r w:rsidRPr="008E3C99">
              <w:rPr>
                <w:rFonts w:ascii="Arial" w:eastAsia="Arial" w:hAnsi="Arial" w:cs="Arial"/>
                <w:b/>
                <w:spacing w:val="-1"/>
              </w:rPr>
              <w:t>r</w:t>
            </w:r>
            <w:r w:rsidRPr="008E3C99">
              <w:rPr>
                <w:rFonts w:ascii="Arial" w:eastAsia="Arial" w:hAnsi="Arial" w:cs="Arial"/>
                <w:b/>
              </w:rPr>
              <w:t>my</w:t>
            </w:r>
            <w:r w:rsidRPr="008E3C99">
              <w:rPr>
                <w:rFonts w:ascii="Arial" w:eastAsia="Arial" w:hAnsi="Arial" w:cs="Arial"/>
                <w:b/>
                <w:spacing w:val="-3"/>
              </w:rPr>
              <w:t xml:space="preserve"> </w:t>
            </w:r>
            <w:r w:rsidRPr="008E3C99">
              <w:rPr>
                <w:rFonts w:ascii="Arial" w:eastAsia="Arial" w:hAnsi="Arial" w:cs="Arial"/>
                <w:b/>
                <w:spacing w:val="-1"/>
              </w:rPr>
              <w:t>W</w:t>
            </w:r>
            <w:r w:rsidRPr="008E3C99">
              <w:rPr>
                <w:rFonts w:ascii="Arial" w:eastAsia="Arial" w:hAnsi="Arial" w:cs="Arial"/>
                <w:b/>
              </w:rPr>
              <w:t>o</w:t>
            </w:r>
            <w:r w:rsidRPr="008E3C99">
              <w:rPr>
                <w:rFonts w:ascii="Arial" w:eastAsia="Arial" w:hAnsi="Arial" w:cs="Arial"/>
                <w:b/>
                <w:spacing w:val="-1"/>
              </w:rPr>
              <w:t>r</w:t>
            </w:r>
            <w:r w:rsidRPr="008E3C99">
              <w:rPr>
                <w:rFonts w:ascii="Arial" w:eastAsia="Arial" w:hAnsi="Arial" w:cs="Arial"/>
                <w:b/>
              </w:rPr>
              <w:t>m</w:t>
            </w:r>
            <w:r w:rsidRPr="008E3C99">
              <w:rPr>
                <w:rFonts w:ascii="Arial" w:eastAsia="Arial" w:hAnsi="Arial" w:cs="Arial"/>
                <w:b/>
                <w:spacing w:val="-6"/>
              </w:rPr>
              <w:t xml:space="preserve"> </w:t>
            </w:r>
            <w:r w:rsidRPr="008E3C99">
              <w:rPr>
                <w:rFonts w:ascii="Arial" w:eastAsia="Arial" w:hAnsi="Arial" w:cs="Arial"/>
                <w:b/>
                <w:spacing w:val="3"/>
              </w:rPr>
              <w:t>D</w:t>
            </w:r>
            <w:r w:rsidRPr="008E3C99">
              <w:rPr>
                <w:rFonts w:ascii="Arial" w:eastAsia="Arial" w:hAnsi="Arial" w:cs="Arial"/>
                <w:b/>
              </w:rPr>
              <w:t>ama</w:t>
            </w:r>
            <w:r w:rsidRPr="008E3C99">
              <w:rPr>
                <w:rFonts w:ascii="Arial" w:eastAsia="Arial" w:hAnsi="Arial" w:cs="Arial"/>
                <w:b/>
                <w:spacing w:val="3"/>
              </w:rPr>
              <w:t>g</w:t>
            </w:r>
            <w:r w:rsidRPr="008E3C99">
              <w:rPr>
                <w:rFonts w:ascii="Arial" w:eastAsia="Arial" w:hAnsi="Arial" w:cs="Arial"/>
                <w:b/>
              </w:rPr>
              <w:t>e</w:t>
            </w:r>
            <w:r w:rsidRPr="008E3C99">
              <w:rPr>
                <w:rFonts w:ascii="Arial" w:eastAsia="Arial" w:hAnsi="Arial" w:cs="Arial"/>
                <w:b/>
                <w:spacing w:val="-8"/>
              </w:rPr>
              <w:t xml:space="preserve"> </w:t>
            </w:r>
            <w:r w:rsidRPr="008E3C99">
              <w:rPr>
                <w:rFonts w:ascii="Arial" w:eastAsia="Arial" w:hAnsi="Arial" w:cs="Arial"/>
                <w:b/>
              </w:rPr>
              <w:t>R</w:t>
            </w:r>
            <w:r w:rsidRPr="008E3C99">
              <w:rPr>
                <w:rFonts w:ascii="Arial" w:eastAsia="Arial" w:hAnsi="Arial" w:cs="Arial"/>
                <w:b/>
                <w:spacing w:val="1"/>
              </w:rPr>
              <w:t>e</w:t>
            </w:r>
            <w:r w:rsidRPr="008E3C99">
              <w:rPr>
                <w:rFonts w:ascii="Arial" w:eastAsia="Arial" w:hAnsi="Arial" w:cs="Arial"/>
                <w:b/>
              </w:rPr>
              <w:t>sp</w:t>
            </w:r>
            <w:r w:rsidRPr="008E3C99">
              <w:rPr>
                <w:rFonts w:ascii="Arial" w:eastAsia="Arial" w:hAnsi="Arial" w:cs="Arial"/>
                <w:b/>
                <w:spacing w:val="1"/>
              </w:rPr>
              <w:t>o</w:t>
            </w:r>
            <w:r w:rsidRPr="008E3C99">
              <w:rPr>
                <w:rFonts w:ascii="Arial" w:eastAsia="Arial" w:hAnsi="Arial" w:cs="Arial"/>
                <w:b/>
              </w:rPr>
              <w:t>nse</w:t>
            </w:r>
            <w:r w:rsidRPr="008E3C99">
              <w:rPr>
                <w:rFonts w:ascii="Arial" w:eastAsia="Arial" w:hAnsi="Arial" w:cs="Arial"/>
                <w:b/>
                <w:spacing w:val="-11"/>
              </w:rPr>
              <w:t xml:space="preserve"> </w:t>
            </w:r>
            <w:r w:rsidRPr="008E3C99">
              <w:rPr>
                <w:rFonts w:ascii="Arial" w:eastAsia="Arial" w:hAnsi="Arial" w:cs="Arial"/>
                <w:b/>
              </w:rPr>
              <w:t>in</w:t>
            </w:r>
            <w:r w:rsidRPr="008E3C99">
              <w:rPr>
                <w:rFonts w:ascii="Arial" w:eastAsia="Arial" w:hAnsi="Arial" w:cs="Arial"/>
                <w:b/>
                <w:spacing w:val="-2"/>
              </w:rPr>
              <w:t xml:space="preserve"> </w:t>
            </w:r>
            <w:r w:rsidRPr="008E3C99">
              <w:rPr>
                <w:rFonts w:ascii="Arial" w:eastAsia="Arial" w:hAnsi="Arial" w:cs="Arial"/>
                <w:b/>
              </w:rPr>
              <w:t>mai</w:t>
            </w:r>
            <w:r w:rsidRPr="008E3C99">
              <w:rPr>
                <w:rFonts w:ascii="Arial" w:eastAsia="Arial" w:hAnsi="Arial" w:cs="Arial"/>
                <w:b/>
                <w:spacing w:val="3"/>
              </w:rPr>
              <w:t>z</w:t>
            </w:r>
            <w:r w:rsidRPr="008E3C99">
              <w:rPr>
                <w:rFonts w:ascii="Arial" w:eastAsia="Arial" w:hAnsi="Arial" w:cs="Arial"/>
                <w:b/>
              </w:rPr>
              <w:t>e</w:t>
            </w:r>
            <w:r w:rsidRPr="008E3C99">
              <w:rPr>
                <w:rFonts w:ascii="Arial" w:eastAsia="Arial" w:hAnsi="Arial" w:cs="Arial"/>
                <w:b/>
                <w:spacing w:val="-6"/>
              </w:rPr>
              <w:t xml:space="preserve"> </w:t>
            </w:r>
            <w:r w:rsidRPr="008E3C99">
              <w:rPr>
                <w:rFonts w:ascii="Arial" w:eastAsia="Arial" w:hAnsi="Arial" w:cs="Arial"/>
                <w:b/>
              </w:rPr>
              <w:t>using</w:t>
            </w:r>
            <w:r w:rsidRPr="008E3C99">
              <w:rPr>
                <w:rFonts w:ascii="Arial" w:eastAsia="Arial" w:hAnsi="Arial" w:cs="Arial"/>
                <w:b/>
                <w:spacing w:val="-2"/>
              </w:rPr>
              <w:t xml:space="preserve"> </w:t>
            </w:r>
            <w:r w:rsidRPr="008E3C99">
              <w:rPr>
                <w:rFonts w:ascii="Arial" w:eastAsia="Arial" w:hAnsi="Arial" w:cs="Arial"/>
                <w:b/>
                <w:spacing w:val="-1"/>
              </w:rPr>
              <w:t>Pr</w:t>
            </w:r>
            <w:r w:rsidRPr="008E3C99">
              <w:rPr>
                <w:rFonts w:ascii="Arial" w:eastAsia="Arial" w:hAnsi="Arial" w:cs="Arial"/>
                <w:b/>
              </w:rPr>
              <w:t>ox</w:t>
            </w:r>
            <w:r w:rsidRPr="008E3C99">
              <w:rPr>
                <w:rFonts w:ascii="Arial" w:eastAsia="Arial" w:hAnsi="Arial" w:cs="Arial"/>
                <w:b/>
                <w:spacing w:val="2"/>
              </w:rPr>
              <w:t>i</w:t>
            </w:r>
            <w:r w:rsidRPr="008E3C99">
              <w:rPr>
                <w:rFonts w:ascii="Arial" w:eastAsia="Arial" w:hAnsi="Arial" w:cs="Arial"/>
                <w:b/>
              </w:rPr>
              <w:t>mal</w:t>
            </w:r>
            <w:r w:rsidRPr="008E3C99">
              <w:rPr>
                <w:rFonts w:ascii="Arial" w:eastAsia="Arial" w:hAnsi="Arial" w:cs="Arial"/>
                <w:b/>
                <w:spacing w:val="-8"/>
              </w:rPr>
              <w:t xml:space="preserve"> </w:t>
            </w:r>
            <w:r w:rsidRPr="008E3C99">
              <w:rPr>
                <w:rFonts w:ascii="Arial" w:eastAsia="Arial" w:hAnsi="Arial" w:cs="Arial"/>
                <w:b/>
              </w:rPr>
              <w:t>Rem</w:t>
            </w:r>
            <w:r w:rsidRPr="008E3C99">
              <w:rPr>
                <w:rFonts w:ascii="Arial" w:eastAsia="Arial" w:hAnsi="Arial" w:cs="Arial"/>
                <w:b/>
                <w:spacing w:val="1"/>
              </w:rPr>
              <w:t>ot</w:t>
            </w:r>
            <w:r w:rsidRPr="008E3C99">
              <w:rPr>
                <w:rFonts w:ascii="Arial" w:eastAsia="Arial" w:hAnsi="Arial" w:cs="Arial"/>
                <w:b/>
              </w:rPr>
              <w:t>e</w:t>
            </w:r>
            <w:r w:rsidRPr="008E3C99">
              <w:rPr>
                <w:rFonts w:ascii="Arial" w:eastAsia="Arial" w:hAnsi="Arial" w:cs="Arial"/>
                <w:b/>
                <w:spacing w:val="-5"/>
              </w:rPr>
              <w:t xml:space="preserve"> </w:t>
            </w:r>
            <w:r w:rsidRPr="008E3C99">
              <w:rPr>
                <w:rFonts w:ascii="Arial" w:eastAsia="Arial" w:hAnsi="Arial" w:cs="Arial"/>
                <w:b/>
                <w:spacing w:val="-1"/>
              </w:rPr>
              <w:t>S</w:t>
            </w:r>
            <w:r w:rsidRPr="008E3C99">
              <w:rPr>
                <w:rFonts w:ascii="Arial" w:eastAsia="Arial" w:hAnsi="Arial" w:cs="Arial"/>
                <w:b/>
              </w:rPr>
              <w:t>e</w:t>
            </w:r>
            <w:r w:rsidRPr="008E3C99">
              <w:rPr>
                <w:rFonts w:ascii="Arial" w:eastAsia="Arial" w:hAnsi="Arial" w:cs="Arial"/>
                <w:b/>
                <w:spacing w:val="3"/>
              </w:rPr>
              <w:t>n</w:t>
            </w:r>
            <w:r w:rsidRPr="008E3C99">
              <w:rPr>
                <w:rFonts w:ascii="Arial" w:eastAsia="Arial" w:hAnsi="Arial" w:cs="Arial"/>
                <w:b/>
              </w:rPr>
              <w:t>sing</w:t>
            </w:r>
          </w:p>
        </w:tc>
      </w:tr>
      <w:tr w:rsidR="00DC078C" w:rsidRPr="008E3C99" w14:paraId="3F8ADC26" w14:textId="77777777">
        <w:trPr>
          <w:trHeight w:hRule="exact" w:val="343"/>
        </w:trPr>
        <w:tc>
          <w:tcPr>
            <w:tcW w:w="5166" w:type="dxa"/>
            <w:tcBorders>
              <w:top w:val="single" w:sz="5" w:space="0" w:color="000000"/>
              <w:left w:val="single" w:sz="5" w:space="0" w:color="000000"/>
              <w:bottom w:val="single" w:sz="5" w:space="0" w:color="000000"/>
              <w:right w:val="single" w:sz="5" w:space="0" w:color="000000"/>
            </w:tcBorders>
          </w:tcPr>
          <w:p w14:paraId="1794F2DA" w14:textId="77777777" w:rsidR="00DC078C" w:rsidRPr="008E3C99" w:rsidRDefault="00D4009A">
            <w:pPr>
              <w:spacing w:line="220" w:lineRule="exact"/>
              <w:ind w:left="88"/>
              <w:rPr>
                <w:rFonts w:ascii="Arial" w:eastAsia="Arial" w:hAnsi="Arial" w:cs="Arial"/>
              </w:rPr>
            </w:pPr>
            <w:r w:rsidRPr="008E3C99">
              <w:rPr>
                <w:rFonts w:ascii="Arial" w:eastAsia="Arial" w:hAnsi="Arial" w:cs="Arial"/>
              </w:rPr>
              <w:t>T</w:t>
            </w:r>
            <w:r w:rsidRPr="008E3C99">
              <w:rPr>
                <w:rFonts w:ascii="Arial" w:eastAsia="Arial" w:hAnsi="Arial" w:cs="Arial"/>
                <w:spacing w:val="1"/>
              </w:rPr>
              <w:t>y</w:t>
            </w:r>
            <w:r w:rsidRPr="008E3C99">
              <w:rPr>
                <w:rFonts w:ascii="Arial" w:eastAsia="Arial" w:hAnsi="Arial" w:cs="Arial"/>
              </w:rPr>
              <w:t>pe</w:t>
            </w:r>
            <w:r w:rsidRPr="008E3C99">
              <w:rPr>
                <w:rFonts w:ascii="Arial" w:eastAsia="Arial" w:hAnsi="Arial" w:cs="Arial"/>
                <w:spacing w:val="-5"/>
              </w:rPr>
              <w:t xml:space="preserve"> </w:t>
            </w:r>
            <w:r w:rsidRPr="008E3C99">
              <w:rPr>
                <w:rFonts w:ascii="Arial" w:eastAsia="Arial" w:hAnsi="Arial" w:cs="Arial"/>
              </w:rPr>
              <w:t>of</w:t>
            </w:r>
            <w:r w:rsidRPr="008E3C99">
              <w:rPr>
                <w:rFonts w:ascii="Arial" w:eastAsia="Arial" w:hAnsi="Arial" w:cs="Arial"/>
                <w:spacing w:val="-3"/>
              </w:rPr>
              <w:t xml:space="preserve"> </w:t>
            </w:r>
            <w:r w:rsidRPr="008E3C99">
              <w:rPr>
                <w:rFonts w:ascii="Arial" w:eastAsia="Arial" w:hAnsi="Arial" w:cs="Arial"/>
                <w:spacing w:val="2"/>
              </w:rPr>
              <w:t>t</w:t>
            </w:r>
            <w:r w:rsidRPr="008E3C99">
              <w:rPr>
                <w:rFonts w:ascii="Arial" w:eastAsia="Arial" w:hAnsi="Arial" w:cs="Arial"/>
              </w:rPr>
              <w:t>he</w:t>
            </w:r>
            <w:r w:rsidRPr="008E3C99">
              <w:rPr>
                <w:rFonts w:ascii="Arial" w:eastAsia="Arial" w:hAnsi="Arial" w:cs="Arial"/>
                <w:spacing w:val="-2"/>
              </w:rPr>
              <w:t xml:space="preserve"> </w:t>
            </w:r>
            <w:r w:rsidRPr="008E3C99">
              <w:rPr>
                <w:rFonts w:ascii="Arial" w:eastAsia="Arial" w:hAnsi="Arial" w:cs="Arial"/>
                <w:spacing w:val="-1"/>
              </w:rPr>
              <w:t>A</w:t>
            </w:r>
            <w:r w:rsidRPr="008E3C99">
              <w:rPr>
                <w:rFonts w:ascii="Arial" w:eastAsia="Arial" w:hAnsi="Arial" w:cs="Arial"/>
                <w:spacing w:val="1"/>
              </w:rPr>
              <w:t>r</w:t>
            </w:r>
            <w:r w:rsidRPr="008E3C99">
              <w:rPr>
                <w:rFonts w:ascii="Arial" w:eastAsia="Arial" w:hAnsi="Arial" w:cs="Arial"/>
              </w:rPr>
              <w:t>t</w:t>
            </w:r>
            <w:r w:rsidRPr="008E3C99">
              <w:rPr>
                <w:rFonts w:ascii="Arial" w:eastAsia="Arial" w:hAnsi="Arial" w:cs="Arial"/>
                <w:spacing w:val="-1"/>
              </w:rPr>
              <w:t>i</w:t>
            </w:r>
            <w:r w:rsidRPr="008E3C99">
              <w:rPr>
                <w:rFonts w:ascii="Arial" w:eastAsia="Arial" w:hAnsi="Arial" w:cs="Arial"/>
                <w:spacing w:val="1"/>
              </w:rPr>
              <w:t>cl</w:t>
            </w:r>
            <w:r w:rsidRPr="008E3C99">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14:paraId="48354AFE" w14:textId="77777777" w:rsidR="00DC078C" w:rsidRPr="008E3C99" w:rsidRDefault="00D4009A">
            <w:pPr>
              <w:spacing w:before="51"/>
              <w:ind w:left="102"/>
              <w:rPr>
                <w:rFonts w:ascii="Arial" w:eastAsia="Arial" w:hAnsi="Arial" w:cs="Arial"/>
              </w:rPr>
            </w:pPr>
            <w:r w:rsidRPr="008E3C99">
              <w:rPr>
                <w:rFonts w:ascii="Arial" w:eastAsia="Arial" w:hAnsi="Arial" w:cs="Arial"/>
                <w:b/>
                <w:spacing w:val="1"/>
              </w:rPr>
              <w:t>O</w:t>
            </w:r>
            <w:r w:rsidRPr="008E3C99">
              <w:rPr>
                <w:rFonts w:ascii="Arial" w:eastAsia="Arial" w:hAnsi="Arial" w:cs="Arial"/>
                <w:b/>
                <w:spacing w:val="-1"/>
              </w:rPr>
              <w:t>r</w:t>
            </w:r>
            <w:r w:rsidRPr="008E3C99">
              <w:rPr>
                <w:rFonts w:ascii="Arial" w:eastAsia="Arial" w:hAnsi="Arial" w:cs="Arial"/>
                <w:b/>
              </w:rPr>
              <w:t>igi</w:t>
            </w:r>
            <w:r w:rsidRPr="008E3C99">
              <w:rPr>
                <w:rFonts w:ascii="Arial" w:eastAsia="Arial" w:hAnsi="Arial" w:cs="Arial"/>
                <w:b/>
                <w:spacing w:val="1"/>
              </w:rPr>
              <w:t>n</w:t>
            </w:r>
            <w:r w:rsidRPr="008E3C99">
              <w:rPr>
                <w:rFonts w:ascii="Arial" w:eastAsia="Arial" w:hAnsi="Arial" w:cs="Arial"/>
                <w:b/>
              </w:rPr>
              <w:t>al</w:t>
            </w:r>
            <w:r w:rsidRPr="008E3C99">
              <w:rPr>
                <w:rFonts w:ascii="Arial" w:eastAsia="Arial" w:hAnsi="Arial" w:cs="Arial"/>
                <w:b/>
                <w:spacing w:val="-9"/>
              </w:rPr>
              <w:t xml:space="preserve"> </w:t>
            </w:r>
            <w:r w:rsidRPr="008E3C99">
              <w:rPr>
                <w:rFonts w:ascii="Arial" w:eastAsia="Arial" w:hAnsi="Arial" w:cs="Arial"/>
                <w:b/>
                <w:spacing w:val="2"/>
              </w:rPr>
              <w:t>R</w:t>
            </w:r>
            <w:r w:rsidRPr="008E3C99">
              <w:rPr>
                <w:rFonts w:ascii="Arial" w:eastAsia="Arial" w:hAnsi="Arial" w:cs="Arial"/>
                <w:b/>
              </w:rPr>
              <w:t>e</w:t>
            </w:r>
            <w:r w:rsidRPr="008E3C99">
              <w:rPr>
                <w:rFonts w:ascii="Arial" w:eastAsia="Arial" w:hAnsi="Arial" w:cs="Arial"/>
                <w:b/>
                <w:spacing w:val="-1"/>
              </w:rPr>
              <w:t>s</w:t>
            </w:r>
            <w:r w:rsidRPr="008E3C99">
              <w:rPr>
                <w:rFonts w:ascii="Arial" w:eastAsia="Arial" w:hAnsi="Arial" w:cs="Arial"/>
                <w:b/>
                <w:spacing w:val="2"/>
              </w:rPr>
              <w:t>e</w:t>
            </w:r>
            <w:r w:rsidRPr="008E3C99">
              <w:rPr>
                <w:rFonts w:ascii="Arial" w:eastAsia="Arial" w:hAnsi="Arial" w:cs="Arial"/>
                <w:b/>
              </w:rPr>
              <w:t>a</w:t>
            </w:r>
            <w:r w:rsidRPr="008E3C99">
              <w:rPr>
                <w:rFonts w:ascii="Arial" w:eastAsia="Arial" w:hAnsi="Arial" w:cs="Arial"/>
                <w:b/>
                <w:spacing w:val="-1"/>
              </w:rPr>
              <w:t>r</w:t>
            </w:r>
            <w:r w:rsidRPr="008E3C99">
              <w:rPr>
                <w:rFonts w:ascii="Arial" w:eastAsia="Arial" w:hAnsi="Arial" w:cs="Arial"/>
                <w:b/>
              </w:rPr>
              <w:t>ch</w:t>
            </w:r>
            <w:r w:rsidRPr="008E3C99">
              <w:rPr>
                <w:rFonts w:ascii="Arial" w:eastAsia="Arial" w:hAnsi="Arial" w:cs="Arial"/>
                <w:b/>
                <w:spacing w:val="-7"/>
              </w:rPr>
              <w:t xml:space="preserve"> </w:t>
            </w:r>
            <w:r w:rsidRPr="008E3C99">
              <w:rPr>
                <w:rFonts w:ascii="Arial" w:eastAsia="Arial" w:hAnsi="Arial" w:cs="Arial"/>
                <w:b/>
              </w:rPr>
              <w:t>Artic</w:t>
            </w:r>
            <w:r w:rsidRPr="008E3C99">
              <w:rPr>
                <w:rFonts w:ascii="Arial" w:eastAsia="Arial" w:hAnsi="Arial" w:cs="Arial"/>
                <w:b/>
                <w:spacing w:val="2"/>
              </w:rPr>
              <w:t>l</w:t>
            </w:r>
            <w:r w:rsidRPr="008E3C99">
              <w:rPr>
                <w:rFonts w:ascii="Arial" w:eastAsia="Arial" w:hAnsi="Arial" w:cs="Arial"/>
                <w:b/>
              </w:rPr>
              <w:t>e</w:t>
            </w:r>
          </w:p>
        </w:tc>
      </w:tr>
    </w:tbl>
    <w:p w14:paraId="3DC899CC" w14:textId="77777777" w:rsidR="00DC078C" w:rsidRPr="008E3C99" w:rsidRDefault="00DC078C">
      <w:pPr>
        <w:spacing w:before="1" w:line="280" w:lineRule="exact"/>
        <w:rPr>
          <w:rFonts w:ascii="Arial" w:hAnsi="Arial" w:cs="Arial"/>
        </w:rPr>
      </w:pPr>
    </w:p>
    <w:p w14:paraId="53C10BBD" w14:textId="77777777" w:rsidR="00DC078C" w:rsidRPr="008E3C99" w:rsidRDefault="00000000">
      <w:pPr>
        <w:spacing w:before="33" w:line="220" w:lineRule="exact"/>
        <w:ind w:left="220"/>
        <w:rPr>
          <w:rFonts w:ascii="Arial" w:hAnsi="Arial" w:cs="Arial"/>
        </w:rPr>
      </w:pPr>
      <w:r w:rsidRPr="008E3C99">
        <w:rPr>
          <w:rFonts w:ascii="Arial" w:hAnsi="Arial" w:cs="Arial"/>
        </w:rPr>
        <w:pict w14:anchorId="74334997">
          <v:group id="_x0000_s2069" style="position:absolute;left:0;text-align:left;margin-left:339.1pt;margin-top:36.15pt;width:429.7pt;height:23.9pt;z-index:-251658240;mso-position-horizontal-relative:page" coordorigin="6782,723" coordsize="8594,478">
            <v:shape id="_x0000_s2071" style="position:absolute;left:6792;top:733;width:8574;height:230" coordorigin="6792,733" coordsize="8574,230" path="m6792,964r8574,l15366,733r-8574,l6792,964xe" fillcolor="yellow" stroked="f">
              <v:path arrowok="t"/>
            </v:shape>
            <v:shape id="_x0000_s2070" style="position:absolute;left:6792;top:964;width:617;height:228" coordorigin="6792,964" coordsize="617,228" path="m6792,1192r618,l7410,964r-618,l6792,1192xe" fillcolor="yellow" stroked="f">
              <v:path arrowok="t"/>
            </v:shape>
            <w10:wrap anchorx="page"/>
          </v:group>
        </w:pict>
      </w:r>
      <w:r w:rsidR="00D4009A" w:rsidRPr="008E3C99">
        <w:rPr>
          <w:rFonts w:ascii="Arial" w:hAnsi="Arial" w:cs="Arial"/>
          <w:b/>
          <w:position w:val="-1"/>
          <w:highlight w:val="yellow"/>
        </w:rPr>
        <w:t>PART</w:t>
      </w:r>
      <w:r w:rsidR="00D4009A" w:rsidRPr="008E3C99">
        <w:rPr>
          <w:rFonts w:ascii="Arial" w:hAnsi="Arial" w:cs="Arial"/>
          <w:b/>
          <w:spacing w:val="44"/>
          <w:position w:val="-1"/>
          <w:highlight w:val="yellow"/>
        </w:rPr>
        <w:t xml:space="preserve"> </w:t>
      </w:r>
      <w:r w:rsidR="00D4009A" w:rsidRPr="008E3C99">
        <w:rPr>
          <w:rFonts w:ascii="Arial" w:hAnsi="Arial" w:cs="Arial"/>
          <w:b/>
          <w:spacing w:val="1"/>
          <w:position w:val="-1"/>
          <w:highlight w:val="yellow"/>
        </w:rPr>
        <w:t>1</w:t>
      </w:r>
      <w:r w:rsidR="00D4009A" w:rsidRPr="008E3C99">
        <w:rPr>
          <w:rFonts w:ascii="Arial" w:hAnsi="Arial" w:cs="Arial"/>
          <w:b/>
          <w:position w:val="-1"/>
          <w:highlight w:val="yellow"/>
        </w:rPr>
        <w:t>:</w:t>
      </w:r>
      <w:r w:rsidR="00D4009A" w:rsidRPr="008E3C99">
        <w:rPr>
          <w:rFonts w:ascii="Arial" w:hAnsi="Arial" w:cs="Arial"/>
          <w:b/>
          <w:position w:val="-1"/>
        </w:rPr>
        <w:t xml:space="preserve"> C</w:t>
      </w:r>
      <w:r w:rsidR="00D4009A" w:rsidRPr="008E3C99">
        <w:rPr>
          <w:rFonts w:ascii="Arial" w:hAnsi="Arial" w:cs="Arial"/>
          <w:b/>
          <w:spacing w:val="1"/>
          <w:position w:val="-1"/>
        </w:rPr>
        <w:t>o</w:t>
      </w:r>
      <w:r w:rsidR="00D4009A" w:rsidRPr="008E3C99">
        <w:rPr>
          <w:rFonts w:ascii="Arial" w:hAnsi="Arial" w:cs="Arial"/>
          <w:b/>
          <w:position w:val="-1"/>
        </w:rPr>
        <w:t>m</w:t>
      </w:r>
      <w:r w:rsidR="00D4009A" w:rsidRPr="008E3C99">
        <w:rPr>
          <w:rFonts w:ascii="Arial" w:hAnsi="Arial" w:cs="Arial"/>
          <w:b/>
          <w:spacing w:val="2"/>
          <w:position w:val="-1"/>
        </w:rPr>
        <w:t>m</w:t>
      </w:r>
      <w:r w:rsidR="00D4009A" w:rsidRPr="008E3C99">
        <w:rPr>
          <w:rFonts w:ascii="Arial" w:hAnsi="Arial" w:cs="Arial"/>
          <w:b/>
          <w:position w:val="-1"/>
        </w:rPr>
        <w:t>en</w:t>
      </w:r>
      <w:r w:rsidR="00D4009A" w:rsidRPr="008E3C99">
        <w:rPr>
          <w:rFonts w:ascii="Arial" w:hAnsi="Arial" w:cs="Arial"/>
          <w:b/>
          <w:spacing w:val="1"/>
          <w:position w:val="-1"/>
        </w:rPr>
        <w:t>t</w:t>
      </w:r>
      <w:r w:rsidR="00D4009A" w:rsidRPr="008E3C99">
        <w:rPr>
          <w:rFonts w:ascii="Arial" w:hAnsi="Arial" w:cs="Arial"/>
          <w:b/>
          <w:position w:val="-1"/>
        </w:rPr>
        <w:t>s</w:t>
      </w:r>
    </w:p>
    <w:p w14:paraId="2FEC2954" w14:textId="77777777" w:rsidR="00DC078C" w:rsidRPr="008E3C99" w:rsidRDefault="00DC078C">
      <w:pPr>
        <w:spacing w:before="9"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5351"/>
        <w:gridCol w:w="8762"/>
        <w:gridCol w:w="7039"/>
      </w:tblGrid>
      <w:tr w:rsidR="00DC078C" w:rsidRPr="008E3C99" w14:paraId="65618344" w14:textId="77777777" w:rsidTr="009844F0">
        <w:trPr>
          <w:trHeight w:hRule="exact" w:val="974"/>
        </w:trPr>
        <w:tc>
          <w:tcPr>
            <w:tcW w:w="5351" w:type="dxa"/>
            <w:tcBorders>
              <w:top w:val="single" w:sz="5" w:space="0" w:color="000000"/>
              <w:left w:val="single" w:sz="5" w:space="0" w:color="000000"/>
              <w:bottom w:val="single" w:sz="5" w:space="0" w:color="000000"/>
              <w:right w:val="single" w:sz="5" w:space="0" w:color="000000"/>
            </w:tcBorders>
          </w:tcPr>
          <w:p w14:paraId="11FA42ED" w14:textId="77777777" w:rsidR="00DC078C" w:rsidRPr="008E3C99" w:rsidRDefault="00DC078C">
            <w:pPr>
              <w:rPr>
                <w:rFonts w:ascii="Arial" w:hAnsi="Arial" w:cs="Arial"/>
              </w:rPr>
            </w:pPr>
          </w:p>
        </w:tc>
        <w:tc>
          <w:tcPr>
            <w:tcW w:w="8762" w:type="dxa"/>
            <w:tcBorders>
              <w:top w:val="single" w:sz="5" w:space="0" w:color="000000"/>
              <w:left w:val="single" w:sz="5" w:space="0" w:color="000000"/>
              <w:bottom w:val="single" w:sz="5" w:space="0" w:color="000000"/>
              <w:right w:val="single" w:sz="5" w:space="0" w:color="000000"/>
            </w:tcBorders>
          </w:tcPr>
          <w:p w14:paraId="48E6358B" w14:textId="77777777" w:rsidR="00DC078C" w:rsidRPr="008E3C99" w:rsidRDefault="00D4009A">
            <w:pPr>
              <w:spacing w:line="220" w:lineRule="exact"/>
              <w:ind w:left="102"/>
              <w:rPr>
                <w:rFonts w:ascii="Arial" w:hAnsi="Arial" w:cs="Arial"/>
              </w:rPr>
            </w:pPr>
            <w:r w:rsidRPr="008E3C99">
              <w:rPr>
                <w:rFonts w:ascii="Arial" w:hAnsi="Arial" w:cs="Arial"/>
                <w:b/>
              </w:rPr>
              <w:t>Re</w:t>
            </w:r>
            <w:r w:rsidRPr="008E3C99">
              <w:rPr>
                <w:rFonts w:ascii="Arial" w:hAnsi="Arial" w:cs="Arial"/>
                <w:b/>
                <w:spacing w:val="2"/>
              </w:rPr>
              <w:t>v</w:t>
            </w:r>
            <w:r w:rsidRPr="008E3C99">
              <w:rPr>
                <w:rFonts w:ascii="Arial" w:hAnsi="Arial" w:cs="Arial"/>
                <w:b/>
              </w:rPr>
              <w:t>iew</w:t>
            </w:r>
            <w:r w:rsidRPr="008E3C99">
              <w:rPr>
                <w:rFonts w:ascii="Arial" w:hAnsi="Arial" w:cs="Arial"/>
                <w:b/>
                <w:spacing w:val="1"/>
              </w:rPr>
              <w:t>e</w:t>
            </w:r>
            <w:r w:rsidRPr="008E3C99">
              <w:rPr>
                <w:rFonts w:ascii="Arial" w:hAnsi="Arial" w:cs="Arial"/>
                <w:b/>
              </w:rPr>
              <w:t>r</w:t>
            </w:r>
            <w:r w:rsidRPr="008E3C99">
              <w:rPr>
                <w:rFonts w:ascii="Arial" w:hAnsi="Arial" w:cs="Arial"/>
                <w:b/>
                <w:spacing w:val="1"/>
              </w:rPr>
              <w:t>’</w:t>
            </w:r>
            <w:r w:rsidRPr="008E3C99">
              <w:rPr>
                <w:rFonts w:ascii="Arial" w:hAnsi="Arial" w:cs="Arial"/>
                <w:b/>
              </w:rPr>
              <w:t>s</w:t>
            </w:r>
            <w:r w:rsidRPr="008E3C99">
              <w:rPr>
                <w:rFonts w:ascii="Arial" w:hAnsi="Arial" w:cs="Arial"/>
                <w:b/>
                <w:spacing w:val="-9"/>
              </w:rPr>
              <w:t xml:space="preserve"> </w:t>
            </w:r>
            <w:r w:rsidRPr="008E3C99">
              <w:rPr>
                <w:rFonts w:ascii="Arial" w:hAnsi="Arial" w:cs="Arial"/>
                <w:b/>
              </w:rPr>
              <w:t>c</w:t>
            </w:r>
            <w:r w:rsidRPr="008E3C99">
              <w:rPr>
                <w:rFonts w:ascii="Arial" w:hAnsi="Arial" w:cs="Arial"/>
                <w:b/>
                <w:spacing w:val="1"/>
              </w:rPr>
              <w:t>o</w:t>
            </w:r>
            <w:r w:rsidRPr="008E3C99">
              <w:rPr>
                <w:rFonts w:ascii="Arial" w:hAnsi="Arial" w:cs="Arial"/>
                <w:b/>
                <w:spacing w:val="2"/>
              </w:rPr>
              <w:t>mm</w:t>
            </w:r>
            <w:r w:rsidRPr="008E3C99">
              <w:rPr>
                <w:rFonts w:ascii="Arial" w:hAnsi="Arial" w:cs="Arial"/>
                <w:b/>
              </w:rPr>
              <w:t>ent</w:t>
            </w:r>
          </w:p>
          <w:p w14:paraId="42A0FF38" w14:textId="77777777" w:rsidR="00DC078C" w:rsidRPr="008E3C99" w:rsidRDefault="00D4009A">
            <w:pPr>
              <w:spacing w:before="4" w:line="220" w:lineRule="exact"/>
              <w:ind w:left="102" w:right="643"/>
              <w:rPr>
                <w:rFonts w:ascii="Arial" w:hAnsi="Arial" w:cs="Arial"/>
              </w:rPr>
            </w:pPr>
            <w:r w:rsidRPr="008E3C99">
              <w:rPr>
                <w:rFonts w:ascii="Arial" w:hAnsi="Arial" w:cs="Arial"/>
                <w:b/>
              </w:rPr>
              <w:t>Ar</w:t>
            </w:r>
            <w:r w:rsidRPr="008E3C99">
              <w:rPr>
                <w:rFonts w:ascii="Arial" w:hAnsi="Arial" w:cs="Arial"/>
                <w:b/>
                <w:spacing w:val="1"/>
              </w:rPr>
              <w:t>t</w:t>
            </w:r>
            <w:r w:rsidRPr="008E3C99">
              <w:rPr>
                <w:rFonts w:ascii="Arial" w:hAnsi="Arial" w:cs="Arial"/>
                <w:b/>
              </w:rPr>
              <w:t>ifici</w:t>
            </w:r>
            <w:r w:rsidRPr="008E3C99">
              <w:rPr>
                <w:rFonts w:ascii="Arial" w:hAnsi="Arial" w:cs="Arial"/>
                <w:b/>
                <w:spacing w:val="1"/>
              </w:rPr>
              <w:t>a</w:t>
            </w:r>
            <w:r w:rsidRPr="008E3C99">
              <w:rPr>
                <w:rFonts w:ascii="Arial" w:hAnsi="Arial" w:cs="Arial"/>
                <w:b/>
              </w:rPr>
              <w:t>l</w:t>
            </w:r>
            <w:r w:rsidRPr="008E3C99">
              <w:rPr>
                <w:rFonts w:ascii="Arial" w:hAnsi="Arial" w:cs="Arial"/>
                <w:b/>
                <w:spacing w:val="-8"/>
              </w:rPr>
              <w:t xml:space="preserve"> </w:t>
            </w:r>
            <w:r w:rsidRPr="008E3C99">
              <w:rPr>
                <w:rFonts w:ascii="Arial" w:hAnsi="Arial" w:cs="Arial"/>
                <w:b/>
              </w:rPr>
              <w:t>I</w:t>
            </w:r>
            <w:r w:rsidRPr="008E3C99">
              <w:rPr>
                <w:rFonts w:ascii="Arial" w:hAnsi="Arial" w:cs="Arial"/>
                <w:b/>
                <w:spacing w:val="-1"/>
              </w:rPr>
              <w:t>n</w:t>
            </w:r>
            <w:r w:rsidRPr="008E3C99">
              <w:rPr>
                <w:rFonts w:ascii="Arial" w:hAnsi="Arial" w:cs="Arial"/>
                <w:b/>
                <w:spacing w:val="1"/>
              </w:rPr>
              <w:t>t</w:t>
            </w:r>
            <w:r w:rsidRPr="008E3C99">
              <w:rPr>
                <w:rFonts w:ascii="Arial" w:hAnsi="Arial" w:cs="Arial"/>
                <w:b/>
              </w:rPr>
              <w:t>elli</w:t>
            </w:r>
            <w:r w:rsidRPr="008E3C99">
              <w:rPr>
                <w:rFonts w:ascii="Arial" w:hAnsi="Arial" w:cs="Arial"/>
                <w:b/>
                <w:spacing w:val="1"/>
              </w:rPr>
              <w:t>g</w:t>
            </w:r>
            <w:r w:rsidRPr="008E3C99">
              <w:rPr>
                <w:rFonts w:ascii="Arial" w:hAnsi="Arial" w:cs="Arial"/>
                <w:b/>
              </w:rPr>
              <w:t>ence</w:t>
            </w:r>
            <w:r w:rsidRPr="008E3C99">
              <w:rPr>
                <w:rFonts w:ascii="Arial" w:hAnsi="Arial" w:cs="Arial"/>
                <w:b/>
                <w:spacing w:val="-9"/>
              </w:rPr>
              <w:t xml:space="preserve"> </w:t>
            </w:r>
            <w:r w:rsidRPr="008E3C99">
              <w:rPr>
                <w:rFonts w:ascii="Arial" w:hAnsi="Arial" w:cs="Arial"/>
                <w:b/>
                <w:spacing w:val="1"/>
              </w:rPr>
              <w:t>(</w:t>
            </w:r>
            <w:r w:rsidRPr="008E3C99">
              <w:rPr>
                <w:rFonts w:ascii="Arial" w:hAnsi="Arial" w:cs="Arial"/>
                <w:b/>
              </w:rPr>
              <w:t>AI)</w:t>
            </w:r>
            <w:r w:rsidRPr="008E3C99">
              <w:rPr>
                <w:rFonts w:ascii="Arial" w:hAnsi="Arial" w:cs="Arial"/>
                <w:b/>
                <w:spacing w:val="-3"/>
              </w:rPr>
              <w:t xml:space="preserve"> </w:t>
            </w:r>
            <w:r w:rsidRPr="008E3C99">
              <w:rPr>
                <w:rFonts w:ascii="Arial" w:hAnsi="Arial" w:cs="Arial"/>
                <w:b/>
                <w:spacing w:val="1"/>
              </w:rPr>
              <w:t>g</w:t>
            </w:r>
            <w:r w:rsidRPr="008E3C99">
              <w:rPr>
                <w:rFonts w:ascii="Arial" w:hAnsi="Arial" w:cs="Arial"/>
                <w:b/>
              </w:rPr>
              <w:t>ene</w:t>
            </w:r>
            <w:r w:rsidRPr="008E3C99">
              <w:rPr>
                <w:rFonts w:ascii="Arial" w:hAnsi="Arial" w:cs="Arial"/>
                <w:b/>
                <w:spacing w:val="1"/>
              </w:rPr>
              <w:t>rat</w:t>
            </w:r>
            <w:r w:rsidRPr="008E3C99">
              <w:rPr>
                <w:rFonts w:ascii="Arial" w:hAnsi="Arial" w:cs="Arial"/>
                <w:b/>
              </w:rPr>
              <w:t>ed</w:t>
            </w:r>
            <w:r w:rsidRPr="008E3C99">
              <w:rPr>
                <w:rFonts w:ascii="Arial" w:hAnsi="Arial" w:cs="Arial"/>
                <w:b/>
                <w:spacing w:val="-8"/>
              </w:rPr>
              <w:t xml:space="preserve"> </w:t>
            </w:r>
            <w:r w:rsidRPr="008E3C99">
              <w:rPr>
                <w:rFonts w:ascii="Arial" w:hAnsi="Arial" w:cs="Arial"/>
                <w:b/>
                <w:spacing w:val="1"/>
              </w:rPr>
              <w:t>o</w:t>
            </w:r>
            <w:r w:rsidRPr="008E3C99">
              <w:rPr>
                <w:rFonts w:ascii="Arial" w:hAnsi="Arial" w:cs="Arial"/>
                <w:b/>
              </w:rPr>
              <w:t>r</w:t>
            </w:r>
            <w:r w:rsidRPr="008E3C99">
              <w:rPr>
                <w:rFonts w:ascii="Arial" w:hAnsi="Arial" w:cs="Arial"/>
                <w:b/>
                <w:spacing w:val="-1"/>
              </w:rPr>
              <w:t xml:space="preserve"> </w:t>
            </w:r>
            <w:r w:rsidRPr="008E3C99">
              <w:rPr>
                <w:rFonts w:ascii="Arial" w:hAnsi="Arial" w:cs="Arial"/>
                <w:b/>
                <w:spacing w:val="1"/>
              </w:rPr>
              <w:t>a</w:t>
            </w:r>
            <w:r w:rsidRPr="008E3C99">
              <w:rPr>
                <w:rFonts w:ascii="Arial" w:hAnsi="Arial" w:cs="Arial"/>
                <w:b/>
                <w:spacing w:val="-1"/>
              </w:rPr>
              <w:t>ss</w:t>
            </w:r>
            <w:r w:rsidRPr="008E3C99">
              <w:rPr>
                <w:rFonts w:ascii="Arial" w:hAnsi="Arial" w:cs="Arial"/>
                <w:b/>
              </w:rPr>
              <w:t>i</w:t>
            </w:r>
            <w:r w:rsidRPr="008E3C99">
              <w:rPr>
                <w:rFonts w:ascii="Arial" w:hAnsi="Arial" w:cs="Arial"/>
                <w:b/>
                <w:spacing w:val="-1"/>
              </w:rPr>
              <w:t>s</w:t>
            </w:r>
            <w:r w:rsidRPr="008E3C99">
              <w:rPr>
                <w:rFonts w:ascii="Arial" w:hAnsi="Arial" w:cs="Arial"/>
                <w:b/>
                <w:spacing w:val="1"/>
              </w:rPr>
              <w:t>t</w:t>
            </w:r>
            <w:r w:rsidRPr="008E3C99">
              <w:rPr>
                <w:rFonts w:ascii="Arial" w:hAnsi="Arial" w:cs="Arial"/>
                <w:b/>
              </w:rPr>
              <w:t>ed</w:t>
            </w:r>
            <w:r w:rsidRPr="008E3C99">
              <w:rPr>
                <w:rFonts w:ascii="Arial" w:hAnsi="Arial" w:cs="Arial"/>
                <w:b/>
                <w:spacing w:val="-7"/>
              </w:rPr>
              <w:t xml:space="preserve"> </w:t>
            </w:r>
            <w:r w:rsidRPr="008E3C99">
              <w:rPr>
                <w:rFonts w:ascii="Arial" w:hAnsi="Arial" w:cs="Arial"/>
                <w:b/>
              </w:rPr>
              <w:t>r</w:t>
            </w:r>
            <w:r w:rsidRPr="008E3C99">
              <w:rPr>
                <w:rFonts w:ascii="Arial" w:hAnsi="Arial" w:cs="Arial"/>
                <w:b/>
                <w:spacing w:val="1"/>
              </w:rPr>
              <w:t>ev</w:t>
            </w:r>
            <w:r w:rsidRPr="008E3C99">
              <w:rPr>
                <w:rFonts w:ascii="Arial" w:hAnsi="Arial" w:cs="Arial"/>
                <w:b/>
              </w:rPr>
              <w:t>iew</w:t>
            </w:r>
            <w:r w:rsidRPr="008E3C99">
              <w:rPr>
                <w:rFonts w:ascii="Arial" w:hAnsi="Arial" w:cs="Arial"/>
                <w:b/>
                <w:spacing w:val="-5"/>
              </w:rPr>
              <w:t xml:space="preserve"> </w:t>
            </w:r>
            <w:r w:rsidRPr="008E3C99">
              <w:rPr>
                <w:rFonts w:ascii="Arial" w:hAnsi="Arial" w:cs="Arial"/>
                <w:b/>
              </w:rPr>
              <w:t>c</w:t>
            </w:r>
            <w:r w:rsidRPr="008E3C99">
              <w:rPr>
                <w:rFonts w:ascii="Arial" w:hAnsi="Arial" w:cs="Arial"/>
                <w:b/>
                <w:spacing w:val="1"/>
              </w:rPr>
              <w:t>o</w:t>
            </w:r>
            <w:r w:rsidRPr="008E3C99">
              <w:rPr>
                <w:rFonts w:ascii="Arial" w:hAnsi="Arial" w:cs="Arial"/>
                <w:b/>
                <w:spacing w:val="2"/>
              </w:rPr>
              <w:t>mm</w:t>
            </w:r>
            <w:r w:rsidRPr="008E3C99">
              <w:rPr>
                <w:rFonts w:ascii="Arial" w:hAnsi="Arial" w:cs="Arial"/>
                <w:b/>
              </w:rPr>
              <w:t>en</w:t>
            </w:r>
            <w:r w:rsidRPr="008E3C99">
              <w:rPr>
                <w:rFonts w:ascii="Arial" w:hAnsi="Arial" w:cs="Arial"/>
                <w:b/>
                <w:spacing w:val="1"/>
              </w:rPr>
              <w:t>t</w:t>
            </w:r>
            <w:r w:rsidRPr="008E3C99">
              <w:rPr>
                <w:rFonts w:ascii="Arial" w:hAnsi="Arial" w:cs="Arial"/>
                <w:b/>
              </w:rPr>
              <w:t>s</w:t>
            </w:r>
            <w:r w:rsidRPr="008E3C99">
              <w:rPr>
                <w:rFonts w:ascii="Arial" w:hAnsi="Arial" w:cs="Arial"/>
                <w:b/>
                <w:spacing w:val="-9"/>
              </w:rPr>
              <w:t xml:space="preserve"> </w:t>
            </w:r>
            <w:r w:rsidRPr="008E3C99">
              <w:rPr>
                <w:rFonts w:ascii="Arial" w:hAnsi="Arial" w:cs="Arial"/>
                <w:b/>
                <w:spacing w:val="1"/>
              </w:rPr>
              <w:t>a</w:t>
            </w:r>
            <w:r w:rsidRPr="008E3C99">
              <w:rPr>
                <w:rFonts w:ascii="Arial" w:hAnsi="Arial" w:cs="Arial"/>
                <w:b/>
              </w:rPr>
              <w:t>re</w:t>
            </w:r>
            <w:r w:rsidRPr="008E3C99">
              <w:rPr>
                <w:rFonts w:ascii="Arial" w:hAnsi="Arial" w:cs="Arial"/>
                <w:b/>
                <w:spacing w:val="-4"/>
              </w:rPr>
              <w:t xml:space="preserve"> </w:t>
            </w:r>
            <w:r w:rsidRPr="008E3C99">
              <w:rPr>
                <w:rFonts w:ascii="Arial" w:hAnsi="Arial" w:cs="Arial"/>
                <w:b/>
                <w:spacing w:val="-1"/>
              </w:rPr>
              <w:t>s</w:t>
            </w:r>
            <w:r w:rsidRPr="008E3C99">
              <w:rPr>
                <w:rFonts w:ascii="Arial" w:hAnsi="Arial" w:cs="Arial"/>
                <w:b/>
                <w:spacing w:val="1"/>
              </w:rPr>
              <w:t>t</w:t>
            </w:r>
            <w:r w:rsidRPr="008E3C99">
              <w:rPr>
                <w:rFonts w:ascii="Arial" w:hAnsi="Arial" w:cs="Arial"/>
                <w:b/>
              </w:rPr>
              <w:t>ric</w:t>
            </w:r>
            <w:r w:rsidRPr="008E3C99">
              <w:rPr>
                <w:rFonts w:ascii="Arial" w:hAnsi="Arial" w:cs="Arial"/>
                <w:b/>
                <w:spacing w:val="1"/>
              </w:rPr>
              <w:t>t</w:t>
            </w:r>
            <w:r w:rsidRPr="008E3C99">
              <w:rPr>
                <w:rFonts w:ascii="Arial" w:hAnsi="Arial" w:cs="Arial"/>
                <w:b/>
              </w:rPr>
              <w:t>ly</w:t>
            </w:r>
            <w:r w:rsidRPr="008E3C99">
              <w:rPr>
                <w:rFonts w:ascii="Arial" w:hAnsi="Arial" w:cs="Arial"/>
                <w:b/>
                <w:spacing w:val="-5"/>
              </w:rPr>
              <w:t xml:space="preserve"> </w:t>
            </w:r>
            <w:r w:rsidRPr="008E3C99">
              <w:rPr>
                <w:rFonts w:ascii="Arial" w:hAnsi="Arial" w:cs="Arial"/>
                <w:b/>
              </w:rPr>
              <w:t>pr</w:t>
            </w:r>
            <w:r w:rsidRPr="008E3C99">
              <w:rPr>
                <w:rFonts w:ascii="Arial" w:hAnsi="Arial" w:cs="Arial"/>
                <w:b/>
                <w:spacing w:val="1"/>
              </w:rPr>
              <w:t>o</w:t>
            </w:r>
            <w:r w:rsidRPr="008E3C99">
              <w:rPr>
                <w:rFonts w:ascii="Arial" w:hAnsi="Arial" w:cs="Arial"/>
                <w:b/>
              </w:rPr>
              <w:t>hi</w:t>
            </w:r>
            <w:r w:rsidRPr="008E3C99">
              <w:rPr>
                <w:rFonts w:ascii="Arial" w:hAnsi="Arial" w:cs="Arial"/>
                <w:b/>
                <w:spacing w:val="-1"/>
              </w:rPr>
              <w:t>b</w:t>
            </w:r>
            <w:r w:rsidRPr="008E3C99">
              <w:rPr>
                <w:rFonts w:ascii="Arial" w:hAnsi="Arial" w:cs="Arial"/>
                <w:b/>
              </w:rPr>
              <w:t>ited</w:t>
            </w:r>
            <w:r w:rsidRPr="008E3C99">
              <w:rPr>
                <w:rFonts w:ascii="Arial" w:hAnsi="Arial" w:cs="Arial"/>
                <w:b/>
                <w:spacing w:val="-9"/>
              </w:rPr>
              <w:t xml:space="preserve"> </w:t>
            </w:r>
            <w:r w:rsidRPr="008E3C99">
              <w:rPr>
                <w:rFonts w:ascii="Arial" w:hAnsi="Arial" w:cs="Arial"/>
                <w:b/>
              </w:rPr>
              <w:t>d</w:t>
            </w:r>
            <w:r w:rsidRPr="008E3C99">
              <w:rPr>
                <w:rFonts w:ascii="Arial" w:hAnsi="Arial" w:cs="Arial"/>
                <w:b/>
                <w:spacing w:val="-1"/>
              </w:rPr>
              <w:t>u</w:t>
            </w:r>
            <w:r w:rsidRPr="008E3C99">
              <w:rPr>
                <w:rFonts w:ascii="Arial" w:hAnsi="Arial" w:cs="Arial"/>
                <w:b/>
              </w:rPr>
              <w:t>ring</w:t>
            </w:r>
            <w:r w:rsidRPr="008E3C99">
              <w:rPr>
                <w:rFonts w:ascii="Arial" w:hAnsi="Arial" w:cs="Arial"/>
                <w:b/>
                <w:spacing w:val="-5"/>
              </w:rPr>
              <w:t xml:space="preserve"> </w:t>
            </w:r>
            <w:r w:rsidRPr="008E3C99">
              <w:rPr>
                <w:rFonts w:ascii="Arial" w:hAnsi="Arial" w:cs="Arial"/>
                <w:b/>
              </w:rPr>
              <w:t>peer r</w:t>
            </w:r>
            <w:r w:rsidRPr="008E3C99">
              <w:rPr>
                <w:rFonts w:ascii="Arial" w:hAnsi="Arial" w:cs="Arial"/>
                <w:b/>
                <w:spacing w:val="1"/>
              </w:rPr>
              <w:t>ev</w:t>
            </w:r>
            <w:r w:rsidRPr="008E3C99">
              <w:rPr>
                <w:rFonts w:ascii="Arial" w:hAnsi="Arial" w:cs="Arial"/>
                <w:b/>
              </w:rPr>
              <w:t>iew.</w:t>
            </w:r>
          </w:p>
        </w:tc>
        <w:tc>
          <w:tcPr>
            <w:tcW w:w="7039" w:type="dxa"/>
            <w:tcBorders>
              <w:top w:val="single" w:sz="5" w:space="0" w:color="000000"/>
              <w:left w:val="single" w:sz="5" w:space="0" w:color="000000"/>
              <w:bottom w:val="single" w:sz="5" w:space="0" w:color="000000"/>
              <w:right w:val="single" w:sz="5" w:space="0" w:color="000000"/>
            </w:tcBorders>
          </w:tcPr>
          <w:p w14:paraId="356BEC7F" w14:textId="77777777" w:rsidR="00DC078C" w:rsidRPr="008E3C99" w:rsidRDefault="00D4009A">
            <w:pPr>
              <w:spacing w:line="220" w:lineRule="exact"/>
              <w:ind w:left="102"/>
              <w:rPr>
                <w:rFonts w:ascii="Arial" w:hAnsi="Arial" w:cs="Arial"/>
              </w:rPr>
            </w:pPr>
            <w:r w:rsidRPr="008E3C99">
              <w:rPr>
                <w:rFonts w:ascii="Arial" w:hAnsi="Arial" w:cs="Arial"/>
                <w:b/>
              </w:rPr>
              <w:t>Auth</w:t>
            </w:r>
            <w:r w:rsidRPr="008E3C99">
              <w:rPr>
                <w:rFonts w:ascii="Arial" w:hAnsi="Arial" w:cs="Arial"/>
                <w:b/>
                <w:spacing w:val="1"/>
              </w:rPr>
              <w:t>o</w:t>
            </w:r>
            <w:r w:rsidRPr="008E3C99">
              <w:rPr>
                <w:rFonts w:ascii="Arial" w:hAnsi="Arial" w:cs="Arial"/>
                <w:b/>
                <w:spacing w:val="5"/>
              </w:rPr>
              <w:t>r</w:t>
            </w:r>
            <w:r w:rsidRPr="008E3C99">
              <w:rPr>
                <w:rFonts w:ascii="Arial" w:hAnsi="Arial" w:cs="Arial"/>
                <w:b/>
                <w:spacing w:val="-6"/>
              </w:rPr>
              <w:t>’</w:t>
            </w:r>
            <w:r w:rsidRPr="008E3C99">
              <w:rPr>
                <w:rFonts w:ascii="Arial" w:hAnsi="Arial" w:cs="Arial"/>
                <w:b/>
              </w:rPr>
              <w:t>s</w:t>
            </w:r>
            <w:r w:rsidRPr="008E3C99">
              <w:rPr>
                <w:rFonts w:ascii="Arial" w:hAnsi="Arial" w:cs="Arial"/>
                <w:b/>
                <w:spacing w:val="-8"/>
              </w:rPr>
              <w:t xml:space="preserve"> </w:t>
            </w:r>
            <w:r w:rsidRPr="008E3C99">
              <w:rPr>
                <w:rFonts w:ascii="Arial" w:hAnsi="Arial" w:cs="Arial"/>
                <w:b/>
              </w:rPr>
              <w:t>Fe</w:t>
            </w:r>
            <w:r w:rsidRPr="008E3C99">
              <w:rPr>
                <w:rFonts w:ascii="Arial" w:hAnsi="Arial" w:cs="Arial"/>
                <w:b/>
                <w:spacing w:val="1"/>
              </w:rPr>
              <w:t>e</w:t>
            </w:r>
            <w:r w:rsidRPr="008E3C99">
              <w:rPr>
                <w:rFonts w:ascii="Arial" w:hAnsi="Arial" w:cs="Arial"/>
                <w:b/>
              </w:rPr>
              <w:t>d</w:t>
            </w:r>
            <w:r w:rsidRPr="008E3C99">
              <w:rPr>
                <w:rFonts w:ascii="Arial" w:hAnsi="Arial" w:cs="Arial"/>
                <w:b/>
                <w:spacing w:val="-1"/>
              </w:rPr>
              <w:t>b</w:t>
            </w:r>
            <w:r w:rsidRPr="008E3C99">
              <w:rPr>
                <w:rFonts w:ascii="Arial" w:hAnsi="Arial" w:cs="Arial"/>
                <w:b/>
                <w:spacing w:val="1"/>
              </w:rPr>
              <w:t>a</w:t>
            </w:r>
            <w:r w:rsidRPr="008E3C99">
              <w:rPr>
                <w:rFonts w:ascii="Arial" w:hAnsi="Arial" w:cs="Arial"/>
                <w:b/>
              </w:rPr>
              <w:t>ck</w:t>
            </w:r>
            <w:r w:rsidRPr="008E3C99">
              <w:rPr>
                <w:rFonts w:ascii="Arial" w:hAnsi="Arial" w:cs="Arial"/>
                <w:b/>
                <w:spacing w:val="-3"/>
              </w:rPr>
              <w:t xml:space="preserve"> </w:t>
            </w:r>
            <w:r w:rsidRPr="008E3C99">
              <w:rPr>
                <w:rFonts w:ascii="Arial" w:hAnsi="Arial" w:cs="Arial"/>
                <w:spacing w:val="1"/>
              </w:rPr>
              <w:t>(I</w:t>
            </w:r>
            <w:r w:rsidRPr="008E3C99">
              <w:rPr>
                <w:rFonts w:ascii="Arial" w:hAnsi="Arial" w:cs="Arial"/>
              </w:rPr>
              <w:t>t</w:t>
            </w:r>
            <w:r w:rsidRPr="008E3C99">
              <w:rPr>
                <w:rFonts w:ascii="Arial" w:hAnsi="Arial" w:cs="Arial"/>
                <w:spacing w:val="-2"/>
              </w:rPr>
              <w:t xml:space="preserve"> </w:t>
            </w:r>
            <w:r w:rsidRPr="008E3C99">
              <w:rPr>
                <w:rFonts w:ascii="Arial" w:hAnsi="Arial" w:cs="Arial"/>
              </w:rPr>
              <w:t>is</w:t>
            </w:r>
            <w:r w:rsidRPr="008E3C99">
              <w:rPr>
                <w:rFonts w:ascii="Arial" w:hAnsi="Arial" w:cs="Arial"/>
                <w:spacing w:val="-1"/>
              </w:rPr>
              <w:t xml:space="preserve"> </w:t>
            </w:r>
            <w:r w:rsidRPr="008E3C99">
              <w:rPr>
                <w:rFonts w:ascii="Arial" w:hAnsi="Arial" w:cs="Arial"/>
                <w:spacing w:val="1"/>
              </w:rPr>
              <w:t>m</w:t>
            </w:r>
            <w:r w:rsidRPr="008E3C99">
              <w:rPr>
                <w:rFonts w:ascii="Arial" w:hAnsi="Arial" w:cs="Arial"/>
              </w:rPr>
              <w:t>a</w:t>
            </w:r>
            <w:r w:rsidRPr="008E3C99">
              <w:rPr>
                <w:rFonts w:ascii="Arial" w:hAnsi="Arial" w:cs="Arial"/>
                <w:spacing w:val="-1"/>
              </w:rPr>
              <w:t>n</w:t>
            </w:r>
            <w:r w:rsidRPr="008E3C99">
              <w:rPr>
                <w:rFonts w:ascii="Arial" w:hAnsi="Arial" w:cs="Arial"/>
                <w:spacing w:val="1"/>
              </w:rPr>
              <w:t>d</w:t>
            </w:r>
            <w:r w:rsidRPr="008E3C99">
              <w:rPr>
                <w:rFonts w:ascii="Arial" w:hAnsi="Arial" w:cs="Arial"/>
              </w:rPr>
              <w:t>at</w:t>
            </w:r>
            <w:r w:rsidRPr="008E3C99">
              <w:rPr>
                <w:rFonts w:ascii="Arial" w:hAnsi="Arial" w:cs="Arial"/>
                <w:spacing w:val="1"/>
              </w:rPr>
              <w:t>or</w:t>
            </w:r>
            <w:r w:rsidRPr="008E3C99">
              <w:rPr>
                <w:rFonts w:ascii="Arial" w:hAnsi="Arial" w:cs="Arial"/>
              </w:rPr>
              <w:t>y</w:t>
            </w:r>
            <w:r w:rsidRPr="008E3C99">
              <w:rPr>
                <w:rFonts w:ascii="Arial" w:hAnsi="Arial" w:cs="Arial"/>
                <w:spacing w:val="-8"/>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at</w:t>
            </w:r>
            <w:r w:rsidRPr="008E3C99">
              <w:rPr>
                <w:rFonts w:ascii="Arial" w:hAnsi="Arial" w:cs="Arial"/>
                <w:spacing w:val="-3"/>
              </w:rPr>
              <w:t xml:space="preserve"> </w:t>
            </w:r>
            <w:r w:rsidRPr="008E3C99">
              <w:rPr>
                <w:rFonts w:ascii="Arial" w:hAnsi="Arial" w:cs="Arial"/>
                <w:spacing w:val="-2"/>
              </w:rPr>
              <w:t>a</w:t>
            </w:r>
            <w:r w:rsidRPr="008E3C99">
              <w:rPr>
                <w:rFonts w:ascii="Arial" w:hAnsi="Arial" w:cs="Arial"/>
                <w:spacing w:val="1"/>
              </w:rPr>
              <w:t>u</w:t>
            </w:r>
            <w:r w:rsidRPr="008E3C99">
              <w:rPr>
                <w:rFonts w:ascii="Arial" w:hAnsi="Arial" w:cs="Arial"/>
              </w:rPr>
              <w:t>t</w:t>
            </w:r>
            <w:r w:rsidRPr="008E3C99">
              <w:rPr>
                <w:rFonts w:ascii="Arial" w:hAnsi="Arial" w:cs="Arial"/>
                <w:spacing w:val="1"/>
              </w:rPr>
              <w:t>h</w:t>
            </w:r>
            <w:r w:rsidRPr="008E3C99">
              <w:rPr>
                <w:rFonts w:ascii="Arial" w:hAnsi="Arial" w:cs="Arial"/>
                <w:spacing w:val="-1"/>
              </w:rPr>
              <w:t>o</w:t>
            </w:r>
            <w:r w:rsidRPr="008E3C99">
              <w:rPr>
                <w:rFonts w:ascii="Arial" w:hAnsi="Arial" w:cs="Arial"/>
                <w:spacing w:val="1"/>
              </w:rPr>
              <w:t>r</w:t>
            </w:r>
            <w:r w:rsidRPr="008E3C99">
              <w:rPr>
                <w:rFonts w:ascii="Arial" w:hAnsi="Arial" w:cs="Arial"/>
              </w:rPr>
              <w:t>s</w:t>
            </w:r>
            <w:r w:rsidRPr="008E3C99">
              <w:rPr>
                <w:rFonts w:ascii="Arial" w:hAnsi="Arial" w:cs="Arial"/>
                <w:spacing w:val="-6"/>
              </w:rPr>
              <w:t xml:space="preserve"> </w:t>
            </w:r>
            <w:r w:rsidRPr="008E3C99">
              <w:rPr>
                <w:rFonts w:ascii="Arial" w:hAnsi="Arial" w:cs="Arial"/>
                <w:spacing w:val="-1"/>
              </w:rPr>
              <w:t>s</w:t>
            </w:r>
            <w:r w:rsidRPr="008E3C99">
              <w:rPr>
                <w:rFonts w:ascii="Arial" w:hAnsi="Arial" w:cs="Arial"/>
                <w:spacing w:val="1"/>
              </w:rPr>
              <w:t>hou</w:t>
            </w:r>
            <w:r w:rsidRPr="008E3C99">
              <w:rPr>
                <w:rFonts w:ascii="Arial" w:hAnsi="Arial" w:cs="Arial"/>
              </w:rPr>
              <w:t>ld</w:t>
            </w:r>
            <w:r w:rsidRPr="008E3C99">
              <w:rPr>
                <w:rFonts w:ascii="Arial" w:hAnsi="Arial" w:cs="Arial"/>
                <w:spacing w:val="-4"/>
              </w:rPr>
              <w:t xml:space="preserve"> </w:t>
            </w:r>
            <w:r w:rsidRPr="008E3C99">
              <w:rPr>
                <w:rFonts w:ascii="Arial" w:hAnsi="Arial" w:cs="Arial"/>
              </w:rPr>
              <w:t>w</w:t>
            </w:r>
            <w:r w:rsidRPr="008E3C99">
              <w:rPr>
                <w:rFonts w:ascii="Arial" w:hAnsi="Arial" w:cs="Arial"/>
                <w:spacing w:val="1"/>
              </w:rPr>
              <w:t>r</w:t>
            </w:r>
            <w:r w:rsidRPr="008E3C99">
              <w:rPr>
                <w:rFonts w:ascii="Arial" w:hAnsi="Arial" w:cs="Arial"/>
              </w:rPr>
              <w:t>i</w:t>
            </w:r>
            <w:r w:rsidRPr="008E3C99">
              <w:rPr>
                <w:rFonts w:ascii="Arial" w:hAnsi="Arial" w:cs="Arial"/>
                <w:spacing w:val="-3"/>
              </w:rPr>
              <w:t>t</w:t>
            </w:r>
            <w:r w:rsidRPr="008E3C99">
              <w:rPr>
                <w:rFonts w:ascii="Arial" w:hAnsi="Arial" w:cs="Arial"/>
              </w:rPr>
              <w:t>e</w:t>
            </w:r>
            <w:r w:rsidRPr="008E3C99">
              <w:rPr>
                <w:rFonts w:ascii="Arial" w:hAnsi="Arial" w:cs="Arial"/>
                <w:spacing w:val="-3"/>
              </w:rPr>
              <w:t xml:space="preserve"> </w:t>
            </w:r>
            <w:r w:rsidRPr="008E3C99">
              <w:rPr>
                <w:rFonts w:ascii="Arial" w:hAnsi="Arial" w:cs="Arial"/>
                <w:spacing w:val="1"/>
              </w:rPr>
              <w:t>h</w:t>
            </w:r>
            <w:r w:rsidRPr="008E3C99">
              <w:rPr>
                <w:rFonts w:ascii="Arial" w:hAnsi="Arial" w:cs="Arial"/>
              </w:rPr>
              <w:t>i</w:t>
            </w:r>
            <w:r w:rsidRPr="008E3C99">
              <w:rPr>
                <w:rFonts w:ascii="Arial" w:hAnsi="Arial" w:cs="Arial"/>
                <w:spacing w:val="-1"/>
              </w:rPr>
              <w:t>s</w:t>
            </w:r>
            <w:r w:rsidRPr="008E3C99">
              <w:rPr>
                <w:rFonts w:ascii="Arial" w:hAnsi="Arial" w:cs="Arial"/>
              </w:rPr>
              <w:t>/</w:t>
            </w:r>
            <w:r w:rsidRPr="008E3C99">
              <w:rPr>
                <w:rFonts w:ascii="Arial" w:hAnsi="Arial" w:cs="Arial"/>
                <w:spacing w:val="1"/>
              </w:rPr>
              <w:t>h</w:t>
            </w:r>
            <w:r w:rsidRPr="008E3C99">
              <w:rPr>
                <w:rFonts w:ascii="Arial" w:hAnsi="Arial" w:cs="Arial"/>
              </w:rPr>
              <w:t>er</w:t>
            </w:r>
          </w:p>
          <w:p w14:paraId="085CA639" w14:textId="77777777" w:rsidR="00DC078C" w:rsidRPr="008E3C99" w:rsidRDefault="00D4009A">
            <w:pPr>
              <w:spacing w:before="15"/>
              <w:ind w:left="102"/>
              <w:rPr>
                <w:rFonts w:ascii="Arial" w:hAnsi="Arial" w:cs="Arial"/>
              </w:rPr>
            </w:pPr>
            <w:r w:rsidRPr="008E3C99">
              <w:rPr>
                <w:rFonts w:ascii="Arial" w:hAnsi="Arial" w:cs="Arial"/>
                <w:spacing w:val="1"/>
              </w:rPr>
              <w:t>f</w:t>
            </w:r>
            <w:r w:rsidRPr="008E3C99">
              <w:rPr>
                <w:rFonts w:ascii="Arial" w:hAnsi="Arial" w:cs="Arial"/>
              </w:rPr>
              <w:t>e</w:t>
            </w:r>
            <w:r w:rsidRPr="008E3C99">
              <w:rPr>
                <w:rFonts w:ascii="Arial" w:hAnsi="Arial" w:cs="Arial"/>
                <w:spacing w:val="1"/>
              </w:rPr>
              <w:t>edb</w:t>
            </w:r>
            <w:r w:rsidRPr="008E3C99">
              <w:rPr>
                <w:rFonts w:ascii="Arial" w:hAnsi="Arial" w:cs="Arial"/>
              </w:rPr>
              <w:t>a</w:t>
            </w:r>
            <w:r w:rsidRPr="008E3C99">
              <w:rPr>
                <w:rFonts w:ascii="Arial" w:hAnsi="Arial" w:cs="Arial"/>
                <w:spacing w:val="1"/>
              </w:rPr>
              <w:t>c</w:t>
            </w:r>
            <w:r w:rsidRPr="008E3C99">
              <w:rPr>
                <w:rFonts w:ascii="Arial" w:hAnsi="Arial" w:cs="Arial"/>
              </w:rPr>
              <w:t>k</w:t>
            </w:r>
            <w:r w:rsidRPr="008E3C99">
              <w:rPr>
                <w:rFonts w:ascii="Arial" w:hAnsi="Arial" w:cs="Arial"/>
                <w:spacing w:val="-8"/>
              </w:rPr>
              <w:t xml:space="preserve"> </w:t>
            </w:r>
            <w:r w:rsidRPr="008E3C99">
              <w:rPr>
                <w:rFonts w:ascii="Arial" w:hAnsi="Arial" w:cs="Arial"/>
                <w:spacing w:val="1"/>
              </w:rPr>
              <w:t>h</w:t>
            </w:r>
            <w:r w:rsidRPr="008E3C99">
              <w:rPr>
                <w:rFonts w:ascii="Arial" w:hAnsi="Arial" w:cs="Arial"/>
              </w:rPr>
              <w:t>e</w:t>
            </w:r>
            <w:r w:rsidRPr="008E3C99">
              <w:rPr>
                <w:rFonts w:ascii="Arial" w:hAnsi="Arial" w:cs="Arial"/>
                <w:spacing w:val="1"/>
              </w:rPr>
              <w:t>r</w:t>
            </w:r>
            <w:r w:rsidRPr="008E3C99">
              <w:rPr>
                <w:rFonts w:ascii="Arial" w:hAnsi="Arial" w:cs="Arial"/>
              </w:rPr>
              <w:t>e)</w:t>
            </w:r>
          </w:p>
        </w:tc>
      </w:tr>
      <w:tr w:rsidR="00DC078C" w:rsidRPr="008E3C99" w14:paraId="14FA8D29" w14:textId="77777777" w:rsidTr="009844F0">
        <w:trPr>
          <w:trHeight w:hRule="exact" w:val="1274"/>
        </w:trPr>
        <w:tc>
          <w:tcPr>
            <w:tcW w:w="5351" w:type="dxa"/>
            <w:tcBorders>
              <w:top w:val="single" w:sz="5" w:space="0" w:color="000000"/>
              <w:left w:val="single" w:sz="5" w:space="0" w:color="000000"/>
              <w:bottom w:val="single" w:sz="5" w:space="0" w:color="000000"/>
              <w:right w:val="single" w:sz="5" w:space="0" w:color="000000"/>
            </w:tcBorders>
          </w:tcPr>
          <w:p w14:paraId="68F5A822" w14:textId="77777777" w:rsidR="00DC078C" w:rsidRPr="008E3C99" w:rsidRDefault="00D4009A">
            <w:pPr>
              <w:spacing w:before="2" w:line="220" w:lineRule="exact"/>
              <w:ind w:left="460" w:right="230"/>
              <w:rPr>
                <w:rFonts w:ascii="Arial" w:hAnsi="Arial" w:cs="Arial"/>
              </w:rPr>
            </w:pPr>
            <w:r w:rsidRPr="008E3C99">
              <w:rPr>
                <w:rFonts w:ascii="Arial" w:hAnsi="Arial" w:cs="Arial"/>
                <w:b/>
              </w:rPr>
              <w:t>Ple</w:t>
            </w:r>
            <w:r w:rsidRPr="008E3C99">
              <w:rPr>
                <w:rFonts w:ascii="Arial" w:hAnsi="Arial" w:cs="Arial"/>
                <w:b/>
                <w:spacing w:val="1"/>
              </w:rPr>
              <w:t>a</w:t>
            </w:r>
            <w:r w:rsidRPr="008E3C99">
              <w:rPr>
                <w:rFonts w:ascii="Arial" w:hAnsi="Arial" w:cs="Arial"/>
                <w:b/>
                <w:spacing w:val="-1"/>
              </w:rPr>
              <w:t>s</w:t>
            </w:r>
            <w:r w:rsidRPr="008E3C99">
              <w:rPr>
                <w:rFonts w:ascii="Arial" w:hAnsi="Arial" w:cs="Arial"/>
                <w:b/>
              </w:rPr>
              <w:t>e</w:t>
            </w:r>
            <w:r w:rsidRPr="008E3C99">
              <w:rPr>
                <w:rFonts w:ascii="Arial" w:hAnsi="Arial" w:cs="Arial"/>
                <w:b/>
                <w:spacing w:val="-4"/>
              </w:rPr>
              <w:t xml:space="preserve"> </w:t>
            </w:r>
            <w:r w:rsidRPr="008E3C99">
              <w:rPr>
                <w:rFonts w:ascii="Arial" w:hAnsi="Arial" w:cs="Arial"/>
                <w:b/>
              </w:rPr>
              <w:t>wri</w:t>
            </w:r>
            <w:r w:rsidRPr="008E3C99">
              <w:rPr>
                <w:rFonts w:ascii="Arial" w:hAnsi="Arial" w:cs="Arial"/>
                <w:b/>
                <w:spacing w:val="1"/>
              </w:rPr>
              <w:t>t</w:t>
            </w:r>
            <w:r w:rsidRPr="008E3C99">
              <w:rPr>
                <w:rFonts w:ascii="Arial" w:hAnsi="Arial" w:cs="Arial"/>
                <w:b/>
              </w:rPr>
              <w:t>e</w:t>
            </w:r>
            <w:r w:rsidRPr="008E3C99">
              <w:rPr>
                <w:rFonts w:ascii="Arial" w:hAnsi="Arial" w:cs="Arial"/>
                <w:b/>
                <w:spacing w:val="-2"/>
              </w:rPr>
              <w:t xml:space="preserve"> </w:t>
            </w:r>
            <w:r w:rsidRPr="008E3C99">
              <w:rPr>
                <w:rFonts w:ascii="Arial" w:hAnsi="Arial" w:cs="Arial"/>
                <w:b/>
              </w:rPr>
              <w:t>a</w:t>
            </w:r>
            <w:r w:rsidRPr="008E3C99">
              <w:rPr>
                <w:rFonts w:ascii="Arial" w:hAnsi="Arial" w:cs="Arial"/>
                <w:b/>
                <w:spacing w:val="1"/>
              </w:rPr>
              <w:t xml:space="preserve"> f</w:t>
            </w:r>
            <w:r w:rsidRPr="008E3C99">
              <w:rPr>
                <w:rFonts w:ascii="Arial" w:hAnsi="Arial" w:cs="Arial"/>
                <w:b/>
              </w:rPr>
              <w:t>ew</w:t>
            </w:r>
            <w:r w:rsidRPr="008E3C99">
              <w:rPr>
                <w:rFonts w:ascii="Arial" w:hAnsi="Arial" w:cs="Arial"/>
                <w:b/>
                <w:spacing w:val="-2"/>
              </w:rPr>
              <w:t xml:space="preserve"> </w:t>
            </w:r>
            <w:r w:rsidRPr="008E3C99">
              <w:rPr>
                <w:rFonts w:ascii="Arial" w:hAnsi="Arial" w:cs="Arial"/>
                <w:b/>
                <w:spacing w:val="-1"/>
              </w:rPr>
              <w:t>s</w:t>
            </w:r>
            <w:r w:rsidRPr="008E3C99">
              <w:rPr>
                <w:rFonts w:ascii="Arial" w:hAnsi="Arial" w:cs="Arial"/>
                <w:b/>
              </w:rPr>
              <w:t>en</w:t>
            </w:r>
            <w:r w:rsidRPr="008E3C99">
              <w:rPr>
                <w:rFonts w:ascii="Arial" w:hAnsi="Arial" w:cs="Arial"/>
                <w:b/>
                <w:spacing w:val="1"/>
              </w:rPr>
              <w:t>t</w:t>
            </w:r>
            <w:r w:rsidRPr="008E3C99">
              <w:rPr>
                <w:rFonts w:ascii="Arial" w:hAnsi="Arial" w:cs="Arial"/>
                <w:b/>
              </w:rPr>
              <w:t>enc</w:t>
            </w:r>
            <w:r w:rsidRPr="008E3C99">
              <w:rPr>
                <w:rFonts w:ascii="Arial" w:hAnsi="Arial" w:cs="Arial"/>
                <w:b/>
                <w:spacing w:val="1"/>
              </w:rPr>
              <w:t>e</w:t>
            </w:r>
            <w:r w:rsidRPr="008E3C99">
              <w:rPr>
                <w:rFonts w:ascii="Arial" w:hAnsi="Arial" w:cs="Arial"/>
                <w:b/>
              </w:rPr>
              <w:t>s</w:t>
            </w:r>
            <w:r w:rsidRPr="008E3C99">
              <w:rPr>
                <w:rFonts w:ascii="Arial" w:hAnsi="Arial" w:cs="Arial"/>
                <w:b/>
                <w:spacing w:val="-8"/>
              </w:rPr>
              <w:t xml:space="preserve"> </w:t>
            </w:r>
            <w:r w:rsidRPr="008E3C99">
              <w:rPr>
                <w:rFonts w:ascii="Arial" w:hAnsi="Arial" w:cs="Arial"/>
                <w:b/>
              </w:rPr>
              <w:t>r</w:t>
            </w:r>
            <w:r w:rsidRPr="008E3C99">
              <w:rPr>
                <w:rFonts w:ascii="Arial" w:hAnsi="Arial" w:cs="Arial"/>
                <w:b/>
                <w:spacing w:val="1"/>
              </w:rPr>
              <w:t>ega</w:t>
            </w:r>
            <w:r w:rsidRPr="008E3C99">
              <w:rPr>
                <w:rFonts w:ascii="Arial" w:hAnsi="Arial" w:cs="Arial"/>
                <w:b/>
              </w:rPr>
              <w:t>rding</w:t>
            </w:r>
            <w:r w:rsidRPr="008E3C99">
              <w:rPr>
                <w:rFonts w:ascii="Arial" w:hAnsi="Arial" w:cs="Arial"/>
                <w:b/>
                <w:spacing w:val="-7"/>
              </w:rPr>
              <w:t xml:space="preserve"> </w:t>
            </w:r>
            <w:r w:rsidRPr="008E3C99">
              <w:rPr>
                <w:rFonts w:ascii="Arial" w:hAnsi="Arial" w:cs="Arial"/>
                <w:b/>
                <w:spacing w:val="1"/>
              </w:rPr>
              <w:t>t</w:t>
            </w:r>
            <w:r w:rsidRPr="008E3C99">
              <w:rPr>
                <w:rFonts w:ascii="Arial" w:hAnsi="Arial" w:cs="Arial"/>
                <w:b/>
              </w:rPr>
              <w:t>he</w:t>
            </w:r>
            <w:r w:rsidRPr="008E3C99">
              <w:rPr>
                <w:rFonts w:ascii="Arial" w:hAnsi="Arial" w:cs="Arial"/>
                <w:b/>
                <w:spacing w:val="-3"/>
              </w:rPr>
              <w:t xml:space="preserve"> </w:t>
            </w:r>
            <w:r w:rsidRPr="008E3C99">
              <w:rPr>
                <w:rFonts w:ascii="Arial" w:hAnsi="Arial" w:cs="Arial"/>
                <w:b/>
              </w:rPr>
              <w:t>i</w:t>
            </w:r>
            <w:r w:rsidRPr="008E3C99">
              <w:rPr>
                <w:rFonts w:ascii="Arial" w:hAnsi="Arial" w:cs="Arial"/>
                <w:b/>
                <w:spacing w:val="2"/>
              </w:rPr>
              <w:t>m</w:t>
            </w:r>
            <w:r w:rsidRPr="008E3C99">
              <w:rPr>
                <w:rFonts w:ascii="Arial" w:hAnsi="Arial" w:cs="Arial"/>
                <w:b/>
              </w:rPr>
              <w:t>p</w:t>
            </w:r>
            <w:r w:rsidRPr="008E3C99">
              <w:rPr>
                <w:rFonts w:ascii="Arial" w:hAnsi="Arial" w:cs="Arial"/>
                <w:b/>
                <w:spacing w:val="1"/>
              </w:rPr>
              <w:t>o</w:t>
            </w:r>
            <w:r w:rsidRPr="008E3C99">
              <w:rPr>
                <w:rFonts w:ascii="Arial" w:hAnsi="Arial" w:cs="Arial"/>
                <w:b/>
              </w:rPr>
              <w:t>r</w:t>
            </w:r>
            <w:r w:rsidRPr="008E3C99">
              <w:rPr>
                <w:rFonts w:ascii="Arial" w:hAnsi="Arial" w:cs="Arial"/>
                <w:b/>
                <w:spacing w:val="1"/>
              </w:rPr>
              <w:t>ta</w:t>
            </w:r>
            <w:r w:rsidRPr="008E3C99">
              <w:rPr>
                <w:rFonts w:ascii="Arial" w:hAnsi="Arial" w:cs="Arial"/>
                <w:b/>
              </w:rPr>
              <w:t xml:space="preserve">nce </w:t>
            </w:r>
            <w:r w:rsidRPr="008E3C99">
              <w:rPr>
                <w:rFonts w:ascii="Arial" w:hAnsi="Arial" w:cs="Arial"/>
                <w:b/>
                <w:spacing w:val="1"/>
              </w:rPr>
              <w:t>o</w:t>
            </w:r>
            <w:r w:rsidRPr="008E3C99">
              <w:rPr>
                <w:rFonts w:ascii="Arial" w:hAnsi="Arial" w:cs="Arial"/>
                <w:b/>
              </w:rPr>
              <w:t>f</w:t>
            </w:r>
            <w:r w:rsidRPr="008E3C99">
              <w:rPr>
                <w:rFonts w:ascii="Arial" w:hAnsi="Arial" w:cs="Arial"/>
                <w:b/>
                <w:spacing w:val="-1"/>
              </w:rPr>
              <w:t xml:space="preserve"> </w:t>
            </w:r>
            <w:r w:rsidRPr="008E3C99">
              <w:rPr>
                <w:rFonts w:ascii="Arial" w:hAnsi="Arial" w:cs="Arial"/>
                <w:b/>
                <w:spacing w:val="1"/>
              </w:rPr>
              <w:t>t</w:t>
            </w:r>
            <w:r w:rsidRPr="008E3C99">
              <w:rPr>
                <w:rFonts w:ascii="Arial" w:hAnsi="Arial" w:cs="Arial"/>
                <w:b/>
              </w:rPr>
              <w:t>his</w:t>
            </w:r>
            <w:r w:rsidRPr="008E3C99">
              <w:rPr>
                <w:rFonts w:ascii="Arial" w:hAnsi="Arial" w:cs="Arial"/>
                <w:b/>
                <w:spacing w:val="-4"/>
              </w:rPr>
              <w:t xml:space="preserve"> </w:t>
            </w:r>
            <w:r w:rsidRPr="008E3C99">
              <w:rPr>
                <w:rFonts w:ascii="Arial" w:hAnsi="Arial" w:cs="Arial"/>
                <w:b/>
                <w:spacing w:val="2"/>
              </w:rPr>
              <w:t>m</w:t>
            </w:r>
            <w:r w:rsidRPr="008E3C99">
              <w:rPr>
                <w:rFonts w:ascii="Arial" w:hAnsi="Arial" w:cs="Arial"/>
                <w:b/>
                <w:spacing w:val="1"/>
              </w:rPr>
              <w:t>a</w:t>
            </w:r>
            <w:r w:rsidRPr="008E3C99">
              <w:rPr>
                <w:rFonts w:ascii="Arial" w:hAnsi="Arial" w:cs="Arial"/>
                <w:b/>
              </w:rPr>
              <w:t>n</w:t>
            </w:r>
            <w:r w:rsidRPr="008E3C99">
              <w:rPr>
                <w:rFonts w:ascii="Arial" w:hAnsi="Arial" w:cs="Arial"/>
                <w:b/>
                <w:spacing w:val="-1"/>
              </w:rPr>
              <w:t>us</w:t>
            </w:r>
            <w:r w:rsidRPr="008E3C99">
              <w:rPr>
                <w:rFonts w:ascii="Arial" w:hAnsi="Arial" w:cs="Arial"/>
                <w:b/>
              </w:rPr>
              <w:t>c</w:t>
            </w:r>
            <w:r w:rsidRPr="008E3C99">
              <w:rPr>
                <w:rFonts w:ascii="Arial" w:hAnsi="Arial" w:cs="Arial"/>
                <w:b/>
                <w:spacing w:val="1"/>
              </w:rPr>
              <w:t>r</w:t>
            </w:r>
            <w:r w:rsidRPr="008E3C99">
              <w:rPr>
                <w:rFonts w:ascii="Arial" w:hAnsi="Arial" w:cs="Arial"/>
                <w:b/>
              </w:rPr>
              <w:t>ipt</w:t>
            </w:r>
            <w:r w:rsidRPr="008E3C99">
              <w:rPr>
                <w:rFonts w:ascii="Arial" w:hAnsi="Arial" w:cs="Arial"/>
                <w:b/>
                <w:spacing w:val="-9"/>
              </w:rPr>
              <w:t xml:space="preserve"> </w:t>
            </w:r>
            <w:r w:rsidRPr="008E3C99">
              <w:rPr>
                <w:rFonts w:ascii="Arial" w:hAnsi="Arial" w:cs="Arial"/>
                <w:b/>
                <w:spacing w:val="1"/>
              </w:rPr>
              <w:t>fo</w:t>
            </w:r>
            <w:r w:rsidRPr="008E3C99">
              <w:rPr>
                <w:rFonts w:ascii="Arial" w:hAnsi="Arial" w:cs="Arial"/>
                <w:b/>
              </w:rPr>
              <w:t xml:space="preserve">r </w:t>
            </w:r>
            <w:r w:rsidRPr="008E3C99">
              <w:rPr>
                <w:rFonts w:ascii="Arial" w:hAnsi="Arial" w:cs="Arial"/>
                <w:b/>
                <w:spacing w:val="1"/>
              </w:rPr>
              <w:t>t</w:t>
            </w:r>
            <w:r w:rsidRPr="008E3C99">
              <w:rPr>
                <w:rFonts w:ascii="Arial" w:hAnsi="Arial" w:cs="Arial"/>
                <w:b/>
              </w:rPr>
              <w:t>he</w:t>
            </w:r>
            <w:r w:rsidRPr="008E3C99">
              <w:rPr>
                <w:rFonts w:ascii="Arial" w:hAnsi="Arial" w:cs="Arial"/>
                <w:b/>
                <w:spacing w:val="-2"/>
              </w:rPr>
              <w:t xml:space="preserve"> </w:t>
            </w:r>
            <w:r w:rsidRPr="008E3C99">
              <w:rPr>
                <w:rFonts w:ascii="Arial" w:hAnsi="Arial" w:cs="Arial"/>
                <w:b/>
                <w:spacing w:val="-1"/>
              </w:rPr>
              <w:t>s</w:t>
            </w:r>
            <w:r w:rsidRPr="008E3C99">
              <w:rPr>
                <w:rFonts w:ascii="Arial" w:hAnsi="Arial" w:cs="Arial"/>
                <w:b/>
              </w:rPr>
              <w:t>cien</w:t>
            </w:r>
            <w:r w:rsidRPr="008E3C99">
              <w:rPr>
                <w:rFonts w:ascii="Arial" w:hAnsi="Arial" w:cs="Arial"/>
                <w:b/>
                <w:spacing w:val="1"/>
              </w:rPr>
              <w:t>t</w:t>
            </w:r>
            <w:r w:rsidRPr="008E3C99">
              <w:rPr>
                <w:rFonts w:ascii="Arial" w:hAnsi="Arial" w:cs="Arial"/>
                <w:b/>
              </w:rPr>
              <w:t>ific</w:t>
            </w:r>
            <w:r w:rsidRPr="008E3C99">
              <w:rPr>
                <w:rFonts w:ascii="Arial" w:hAnsi="Arial" w:cs="Arial"/>
                <w:b/>
                <w:spacing w:val="-8"/>
              </w:rPr>
              <w:t xml:space="preserve"> </w:t>
            </w:r>
            <w:r w:rsidRPr="008E3C99">
              <w:rPr>
                <w:rFonts w:ascii="Arial" w:hAnsi="Arial" w:cs="Arial"/>
                <w:b/>
              </w:rPr>
              <w:t>c</w:t>
            </w:r>
            <w:r w:rsidRPr="008E3C99">
              <w:rPr>
                <w:rFonts w:ascii="Arial" w:hAnsi="Arial" w:cs="Arial"/>
                <w:b/>
                <w:spacing w:val="1"/>
              </w:rPr>
              <w:t>o</w:t>
            </w:r>
            <w:r w:rsidRPr="008E3C99">
              <w:rPr>
                <w:rFonts w:ascii="Arial" w:hAnsi="Arial" w:cs="Arial"/>
                <w:b/>
              </w:rPr>
              <w:t>m</w:t>
            </w:r>
            <w:r w:rsidRPr="008E3C99">
              <w:rPr>
                <w:rFonts w:ascii="Arial" w:hAnsi="Arial" w:cs="Arial"/>
                <w:b/>
                <w:spacing w:val="2"/>
              </w:rPr>
              <w:t>m</w:t>
            </w:r>
            <w:r w:rsidRPr="008E3C99">
              <w:rPr>
                <w:rFonts w:ascii="Arial" w:hAnsi="Arial" w:cs="Arial"/>
                <w:b/>
              </w:rPr>
              <w:t>u</w:t>
            </w:r>
            <w:r w:rsidRPr="008E3C99">
              <w:rPr>
                <w:rFonts w:ascii="Arial" w:hAnsi="Arial" w:cs="Arial"/>
                <w:b/>
                <w:spacing w:val="-1"/>
              </w:rPr>
              <w:t>n</w:t>
            </w:r>
            <w:r w:rsidRPr="008E3C99">
              <w:rPr>
                <w:rFonts w:ascii="Arial" w:hAnsi="Arial" w:cs="Arial"/>
                <w:b/>
              </w:rPr>
              <w:t>it</w:t>
            </w:r>
            <w:r w:rsidRPr="008E3C99">
              <w:rPr>
                <w:rFonts w:ascii="Arial" w:hAnsi="Arial" w:cs="Arial"/>
                <w:b/>
                <w:spacing w:val="1"/>
              </w:rPr>
              <w:t>y</w:t>
            </w:r>
            <w:r w:rsidRPr="008E3C99">
              <w:rPr>
                <w:rFonts w:ascii="Arial" w:hAnsi="Arial" w:cs="Arial"/>
                <w:b/>
              </w:rPr>
              <w:t>.</w:t>
            </w:r>
            <w:r w:rsidRPr="008E3C99">
              <w:rPr>
                <w:rFonts w:ascii="Arial" w:hAnsi="Arial" w:cs="Arial"/>
                <w:b/>
                <w:spacing w:val="-7"/>
              </w:rPr>
              <w:t xml:space="preserve"> </w:t>
            </w:r>
            <w:r w:rsidRPr="008E3C99">
              <w:rPr>
                <w:rFonts w:ascii="Arial" w:hAnsi="Arial" w:cs="Arial"/>
                <w:b/>
              </w:rPr>
              <w:t xml:space="preserve">A </w:t>
            </w:r>
            <w:r w:rsidRPr="008E3C99">
              <w:rPr>
                <w:rFonts w:ascii="Arial" w:hAnsi="Arial" w:cs="Arial"/>
                <w:b/>
                <w:spacing w:val="2"/>
              </w:rPr>
              <w:t>m</w:t>
            </w:r>
            <w:r w:rsidRPr="008E3C99">
              <w:rPr>
                <w:rFonts w:ascii="Arial" w:hAnsi="Arial" w:cs="Arial"/>
                <w:b/>
              </w:rPr>
              <w:t>in</w:t>
            </w:r>
            <w:r w:rsidRPr="008E3C99">
              <w:rPr>
                <w:rFonts w:ascii="Arial" w:hAnsi="Arial" w:cs="Arial"/>
                <w:b/>
                <w:spacing w:val="-1"/>
              </w:rPr>
              <w:t>i</w:t>
            </w:r>
            <w:r w:rsidRPr="008E3C99">
              <w:rPr>
                <w:rFonts w:ascii="Arial" w:hAnsi="Arial" w:cs="Arial"/>
                <w:b/>
                <w:spacing w:val="2"/>
              </w:rPr>
              <w:t>m</w:t>
            </w:r>
            <w:r w:rsidRPr="008E3C99">
              <w:rPr>
                <w:rFonts w:ascii="Arial" w:hAnsi="Arial" w:cs="Arial"/>
                <w:b/>
              </w:rPr>
              <w:t>um</w:t>
            </w:r>
            <w:r w:rsidRPr="008E3C99">
              <w:rPr>
                <w:rFonts w:ascii="Arial" w:hAnsi="Arial" w:cs="Arial"/>
                <w:b/>
                <w:spacing w:val="-5"/>
              </w:rPr>
              <w:t xml:space="preserve"> </w:t>
            </w:r>
            <w:r w:rsidRPr="008E3C99">
              <w:rPr>
                <w:rFonts w:ascii="Arial" w:hAnsi="Arial" w:cs="Arial"/>
                <w:b/>
                <w:spacing w:val="1"/>
              </w:rPr>
              <w:t>o</w:t>
            </w:r>
            <w:r w:rsidRPr="008E3C99">
              <w:rPr>
                <w:rFonts w:ascii="Arial" w:hAnsi="Arial" w:cs="Arial"/>
                <w:b/>
              </w:rPr>
              <w:t>f</w:t>
            </w:r>
            <w:r w:rsidRPr="008E3C99">
              <w:rPr>
                <w:rFonts w:ascii="Arial" w:hAnsi="Arial" w:cs="Arial"/>
                <w:b/>
                <w:spacing w:val="-3"/>
              </w:rPr>
              <w:t xml:space="preserve"> </w:t>
            </w:r>
            <w:r w:rsidRPr="008E3C99">
              <w:rPr>
                <w:rFonts w:ascii="Arial" w:hAnsi="Arial" w:cs="Arial"/>
                <w:b/>
                <w:spacing w:val="1"/>
              </w:rPr>
              <w:t>3</w:t>
            </w:r>
            <w:r w:rsidRPr="008E3C99">
              <w:rPr>
                <w:rFonts w:ascii="Arial" w:hAnsi="Arial" w:cs="Arial"/>
                <w:b/>
                <w:spacing w:val="-2"/>
              </w:rPr>
              <w:t>-</w:t>
            </w:r>
            <w:r w:rsidRPr="008E3C99">
              <w:rPr>
                <w:rFonts w:ascii="Arial" w:hAnsi="Arial" w:cs="Arial"/>
                <w:b/>
              </w:rPr>
              <w:t>4</w:t>
            </w:r>
            <w:r w:rsidRPr="008E3C99">
              <w:rPr>
                <w:rFonts w:ascii="Arial" w:hAnsi="Arial" w:cs="Arial"/>
                <w:b/>
                <w:spacing w:val="-2"/>
              </w:rPr>
              <w:t xml:space="preserve"> </w:t>
            </w:r>
            <w:r w:rsidRPr="008E3C99">
              <w:rPr>
                <w:rFonts w:ascii="Arial" w:hAnsi="Arial" w:cs="Arial"/>
                <w:b/>
                <w:spacing w:val="-1"/>
              </w:rPr>
              <w:t>s</w:t>
            </w:r>
            <w:r w:rsidRPr="008E3C99">
              <w:rPr>
                <w:rFonts w:ascii="Arial" w:hAnsi="Arial" w:cs="Arial"/>
                <w:b/>
              </w:rPr>
              <w:t>en</w:t>
            </w:r>
            <w:r w:rsidRPr="008E3C99">
              <w:rPr>
                <w:rFonts w:ascii="Arial" w:hAnsi="Arial" w:cs="Arial"/>
                <w:b/>
                <w:spacing w:val="1"/>
              </w:rPr>
              <w:t>t</w:t>
            </w:r>
            <w:r w:rsidRPr="008E3C99">
              <w:rPr>
                <w:rFonts w:ascii="Arial" w:hAnsi="Arial" w:cs="Arial"/>
                <w:b/>
              </w:rPr>
              <w:t>enc</w:t>
            </w:r>
            <w:r w:rsidRPr="008E3C99">
              <w:rPr>
                <w:rFonts w:ascii="Arial" w:hAnsi="Arial" w:cs="Arial"/>
                <w:b/>
                <w:spacing w:val="1"/>
              </w:rPr>
              <w:t>e</w:t>
            </w:r>
            <w:r w:rsidRPr="008E3C99">
              <w:rPr>
                <w:rFonts w:ascii="Arial" w:hAnsi="Arial" w:cs="Arial"/>
                <w:b/>
              </w:rPr>
              <w:t>s</w:t>
            </w:r>
            <w:r w:rsidRPr="008E3C99">
              <w:rPr>
                <w:rFonts w:ascii="Arial" w:hAnsi="Arial" w:cs="Arial"/>
                <w:b/>
                <w:spacing w:val="-8"/>
              </w:rPr>
              <w:t xml:space="preserve"> </w:t>
            </w:r>
            <w:r w:rsidRPr="008E3C99">
              <w:rPr>
                <w:rFonts w:ascii="Arial" w:hAnsi="Arial" w:cs="Arial"/>
                <w:b/>
                <w:spacing w:val="2"/>
              </w:rPr>
              <w:t>m</w:t>
            </w:r>
            <w:r w:rsidRPr="008E3C99">
              <w:rPr>
                <w:rFonts w:ascii="Arial" w:hAnsi="Arial" w:cs="Arial"/>
                <w:b/>
                <w:spacing w:val="1"/>
              </w:rPr>
              <w:t>a</w:t>
            </w:r>
            <w:r w:rsidRPr="008E3C99">
              <w:rPr>
                <w:rFonts w:ascii="Arial" w:hAnsi="Arial" w:cs="Arial"/>
                <w:b/>
              </w:rPr>
              <w:t>y</w:t>
            </w:r>
            <w:r w:rsidRPr="008E3C99">
              <w:rPr>
                <w:rFonts w:ascii="Arial" w:hAnsi="Arial" w:cs="Arial"/>
                <w:b/>
                <w:spacing w:val="-3"/>
              </w:rPr>
              <w:t xml:space="preserve"> </w:t>
            </w:r>
            <w:r w:rsidRPr="008E3C99">
              <w:rPr>
                <w:rFonts w:ascii="Arial" w:hAnsi="Arial" w:cs="Arial"/>
                <w:b/>
              </w:rPr>
              <w:t>be</w:t>
            </w:r>
            <w:r w:rsidRPr="008E3C99">
              <w:rPr>
                <w:rFonts w:ascii="Arial" w:hAnsi="Arial" w:cs="Arial"/>
                <w:b/>
                <w:spacing w:val="-2"/>
              </w:rPr>
              <w:t xml:space="preserve"> </w:t>
            </w:r>
            <w:r w:rsidRPr="008E3C99">
              <w:rPr>
                <w:rFonts w:ascii="Arial" w:hAnsi="Arial" w:cs="Arial"/>
                <w:b/>
              </w:rPr>
              <w:t>r</w:t>
            </w:r>
            <w:r w:rsidRPr="008E3C99">
              <w:rPr>
                <w:rFonts w:ascii="Arial" w:hAnsi="Arial" w:cs="Arial"/>
                <w:b/>
                <w:spacing w:val="1"/>
              </w:rPr>
              <w:t>e</w:t>
            </w:r>
            <w:r w:rsidRPr="008E3C99">
              <w:rPr>
                <w:rFonts w:ascii="Arial" w:hAnsi="Arial" w:cs="Arial"/>
                <w:b/>
              </w:rPr>
              <w:t>q</w:t>
            </w:r>
            <w:r w:rsidRPr="008E3C99">
              <w:rPr>
                <w:rFonts w:ascii="Arial" w:hAnsi="Arial" w:cs="Arial"/>
                <w:b/>
                <w:spacing w:val="-1"/>
              </w:rPr>
              <w:t>u</w:t>
            </w:r>
            <w:r w:rsidRPr="008E3C99">
              <w:rPr>
                <w:rFonts w:ascii="Arial" w:hAnsi="Arial" w:cs="Arial"/>
                <w:b/>
              </w:rPr>
              <w:t>ired</w:t>
            </w:r>
            <w:r w:rsidRPr="008E3C99">
              <w:rPr>
                <w:rFonts w:ascii="Arial" w:hAnsi="Arial" w:cs="Arial"/>
                <w:b/>
                <w:spacing w:val="-7"/>
              </w:rPr>
              <w:t xml:space="preserve"> </w:t>
            </w:r>
            <w:r w:rsidRPr="008E3C99">
              <w:rPr>
                <w:rFonts w:ascii="Arial" w:hAnsi="Arial" w:cs="Arial"/>
                <w:b/>
                <w:spacing w:val="1"/>
              </w:rPr>
              <w:t>fo</w:t>
            </w:r>
            <w:r w:rsidRPr="008E3C99">
              <w:rPr>
                <w:rFonts w:ascii="Arial" w:hAnsi="Arial" w:cs="Arial"/>
                <w:b/>
              </w:rPr>
              <w:t>r</w:t>
            </w:r>
            <w:r w:rsidRPr="008E3C99">
              <w:rPr>
                <w:rFonts w:ascii="Arial" w:hAnsi="Arial" w:cs="Arial"/>
                <w:b/>
                <w:spacing w:val="-2"/>
              </w:rPr>
              <w:t xml:space="preserve"> </w:t>
            </w:r>
            <w:r w:rsidRPr="008E3C99">
              <w:rPr>
                <w:rFonts w:ascii="Arial" w:hAnsi="Arial" w:cs="Arial"/>
                <w:b/>
                <w:spacing w:val="1"/>
              </w:rPr>
              <w:t>t</w:t>
            </w:r>
            <w:r w:rsidRPr="008E3C99">
              <w:rPr>
                <w:rFonts w:ascii="Arial" w:hAnsi="Arial" w:cs="Arial"/>
                <w:b/>
              </w:rPr>
              <w:t>his p</w:t>
            </w:r>
            <w:r w:rsidRPr="008E3C99">
              <w:rPr>
                <w:rFonts w:ascii="Arial" w:hAnsi="Arial" w:cs="Arial"/>
                <w:b/>
                <w:spacing w:val="1"/>
              </w:rPr>
              <w:t>a</w:t>
            </w:r>
            <w:r w:rsidRPr="008E3C99">
              <w:rPr>
                <w:rFonts w:ascii="Arial" w:hAnsi="Arial" w:cs="Arial"/>
                <w:b/>
              </w:rPr>
              <w:t>r</w:t>
            </w:r>
            <w:r w:rsidRPr="008E3C99">
              <w:rPr>
                <w:rFonts w:ascii="Arial" w:hAnsi="Arial" w:cs="Arial"/>
                <w:b/>
                <w:spacing w:val="1"/>
              </w:rPr>
              <w:t>t</w:t>
            </w:r>
            <w:r w:rsidRPr="008E3C99">
              <w:rPr>
                <w:rFonts w:ascii="Arial" w:hAnsi="Arial" w:cs="Arial"/>
                <w:b/>
              </w:rPr>
              <w:t>.</w:t>
            </w:r>
          </w:p>
        </w:tc>
        <w:tc>
          <w:tcPr>
            <w:tcW w:w="8762" w:type="dxa"/>
            <w:tcBorders>
              <w:top w:val="single" w:sz="5" w:space="0" w:color="000000"/>
              <w:left w:val="single" w:sz="5" w:space="0" w:color="000000"/>
              <w:bottom w:val="single" w:sz="5" w:space="0" w:color="000000"/>
              <w:right w:val="single" w:sz="5" w:space="0" w:color="000000"/>
            </w:tcBorders>
          </w:tcPr>
          <w:p w14:paraId="334017CA" w14:textId="77777777" w:rsidR="00DC078C" w:rsidRPr="008E3C99" w:rsidRDefault="00DC078C">
            <w:pPr>
              <w:rPr>
                <w:rFonts w:ascii="Arial" w:hAnsi="Arial" w:cs="Arial"/>
              </w:rPr>
            </w:pPr>
          </w:p>
        </w:tc>
        <w:tc>
          <w:tcPr>
            <w:tcW w:w="7039" w:type="dxa"/>
            <w:tcBorders>
              <w:top w:val="single" w:sz="5" w:space="0" w:color="000000"/>
              <w:left w:val="single" w:sz="5" w:space="0" w:color="000000"/>
              <w:bottom w:val="single" w:sz="5" w:space="0" w:color="000000"/>
              <w:right w:val="single" w:sz="5" w:space="0" w:color="000000"/>
            </w:tcBorders>
          </w:tcPr>
          <w:p w14:paraId="54815E5F" w14:textId="77777777" w:rsidR="009844F0" w:rsidRPr="008E3C99" w:rsidRDefault="009844F0" w:rsidP="009844F0">
            <w:pPr>
              <w:rPr>
                <w:rFonts w:ascii="Arial" w:hAnsi="Arial" w:cs="Arial"/>
              </w:rPr>
            </w:pPr>
            <w:r w:rsidRPr="008E3C99">
              <w:rPr>
                <w:rFonts w:ascii="Arial" w:hAnsi="Arial" w:cs="Arial"/>
              </w:rPr>
              <w:t>In the realm of entomology, this paper is scientifically significant for the identification and diagnosis of insect pest damage in field conditions. It makes it useful for the scientific community to detect insect infestations using remote sensing technologies.</w:t>
            </w:r>
          </w:p>
          <w:p w14:paraId="3CDD6864" w14:textId="77777777" w:rsidR="00DC078C" w:rsidRPr="008E3C99" w:rsidRDefault="00DC078C">
            <w:pPr>
              <w:rPr>
                <w:rFonts w:ascii="Arial" w:hAnsi="Arial" w:cs="Arial"/>
              </w:rPr>
            </w:pPr>
          </w:p>
        </w:tc>
      </w:tr>
      <w:tr w:rsidR="00DC078C" w:rsidRPr="008E3C99" w14:paraId="6BA176FB" w14:textId="77777777" w:rsidTr="009844F0">
        <w:trPr>
          <w:trHeight w:hRule="exact" w:val="1273"/>
        </w:trPr>
        <w:tc>
          <w:tcPr>
            <w:tcW w:w="5351" w:type="dxa"/>
            <w:tcBorders>
              <w:top w:val="single" w:sz="5" w:space="0" w:color="000000"/>
              <w:left w:val="single" w:sz="5" w:space="0" w:color="000000"/>
              <w:bottom w:val="single" w:sz="5" w:space="0" w:color="000000"/>
              <w:right w:val="single" w:sz="5" w:space="0" w:color="000000"/>
            </w:tcBorders>
          </w:tcPr>
          <w:p w14:paraId="6B0626A6" w14:textId="77777777" w:rsidR="00DC078C" w:rsidRPr="008E3C99" w:rsidRDefault="00D4009A">
            <w:pPr>
              <w:spacing w:line="220" w:lineRule="exact"/>
              <w:ind w:left="460"/>
              <w:rPr>
                <w:rFonts w:ascii="Arial" w:hAnsi="Arial" w:cs="Arial"/>
              </w:rPr>
            </w:pPr>
            <w:r w:rsidRPr="008E3C99">
              <w:rPr>
                <w:rFonts w:ascii="Arial" w:hAnsi="Arial" w:cs="Arial"/>
                <w:b/>
                <w:spacing w:val="-1"/>
              </w:rPr>
              <w:t>I</w:t>
            </w:r>
            <w:r w:rsidRPr="008E3C99">
              <w:rPr>
                <w:rFonts w:ascii="Arial" w:hAnsi="Arial" w:cs="Arial"/>
                <w:b/>
              </w:rPr>
              <w:t>s</w:t>
            </w:r>
            <w:r w:rsidRPr="008E3C99">
              <w:rPr>
                <w:rFonts w:ascii="Arial" w:hAnsi="Arial" w:cs="Arial"/>
                <w:b/>
                <w:spacing w:val="-2"/>
              </w:rPr>
              <w:t xml:space="preserve"> </w:t>
            </w:r>
            <w:r w:rsidRPr="008E3C99">
              <w:rPr>
                <w:rFonts w:ascii="Arial" w:hAnsi="Arial" w:cs="Arial"/>
                <w:b/>
                <w:spacing w:val="1"/>
              </w:rPr>
              <w:t>t</w:t>
            </w:r>
            <w:r w:rsidRPr="008E3C99">
              <w:rPr>
                <w:rFonts w:ascii="Arial" w:hAnsi="Arial" w:cs="Arial"/>
                <w:b/>
              </w:rPr>
              <w:t>he</w:t>
            </w:r>
            <w:r w:rsidRPr="008E3C99">
              <w:rPr>
                <w:rFonts w:ascii="Arial" w:hAnsi="Arial" w:cs="Arial"/>
                <w:b/>
                <w:spacing w:val="-3"/>
              </w:rPr>
              <w:t xml:space="preserve"> </w:t>
            </w:r>
            <w:r w:rsidRPr="008E3C99">
              <w:rPr>
                <w:rFonts w:ascii="Arial" w:hAnsi="Arial" w:cs="Arial"/>
                <w:b/>
                <w:spacing w:val="1"/>
              </w:rPr>
              <w:t>t</w:t>
            </w:r>
            <w:r w:rsidRPr="008E3C99">
              <w:rPr>
                <w:rFonts w:ascii="Arial" w:hAnsi="Arial" w:cs="Arial"/>
                <w:b/>
              </w:rPr>
              <w:t>itle</w:t>
            </w:r>
            <w:r w:rsidRPr="008E3C99">
              <w:rPr>
                <w:rFonts w:ascii="Arial" w:hAnsi="Arial" w:cs="Arial"/>
                <w:b/>
                <w:spacing w:val="-3"/>
              </w:rPr>
              <w:t xml:space="preserve"> </w:t>
            </w:r>
            <w:r w:rsidRPr="008E3C99">
              <w:rPr>
                <w:rFonts w:ascii="Arial" w:hAnsi="Arial" w:cs="Arial"/>
                <w:b/>
                <w:spacing w:val="1"/>
              </w:rPr>
              <w:t>o</w:t>
            </w:r>
            <w:r w:rsidRPr="008E3C99">
              <w:rPr>
                <w:rFonts w:ascii="Arial" w:hAnsi="Arial" w:cs="Arial"/>
                <w:b/>
              </w:rPr>
              <w:t>f</w:t>
            </w:r>
            <w:r w:rsidRPr="008E3C99">
              <w:rPr>
                <w:rFonts w:ascii="Arial" w:hAnsi="Arial" w:cs="Arial"/>
                <w:b/>
                <w:spacing w:val="-1"/>
              </w:rPr>
              <w:t xml:space="preserve"> </w:t>
            </w:r>
            <w:r w:rsidRPr="008E3C99">
              <w:rPr>
                <w:rFonts w:ascii="Arial" w:hAnsi="Arial" w:cs="Arial"/>
                <w:b/>
                <w:spacing w:val="1"/>
              </w:rPr>
              <w:t>t</w:t>
            </w:r>
            <w:r w:rsidRPr="008E3C99">
              <w:rPr>
                <w:rFonts w:ascii="Arial" w:hAnsi="Arial" w:cs="Arial"/>
                <w:b/>
              </w:rPr>
              <w:t>he</w:t>
            </w:r>
            <w:r w:rsidRPr="008E3C99">
              <w:rPr>
                <w:rFonts w:ascii="Arial" w:hAnsi="Arial" w:cs="Arial"/>
                <w:b/>
                <w:spacing w:val="-3"/>
              </w:rPr>
              <w:t xml:space="preserve"> </w:t>
            </w:r>
            <w:r w:rsidRPr="008E3C99">
              <w:rPr>
                <w:rFonts w:ascii="Arial" w:hAnsi="Arial" w:cs="Arial"/>
                <w:b/>
                <w:spacing w:val="1"/>
              </w:rPr>
              <w:t>a</w:t>
            </w:r>
            <w:r w:rsidRPr="008E3C99">
              <w:rPr>
                <w:rFonts w:ascii="Arial" w:hAnsi="Arial" w:cs="Arial"/>
                <w:b/>
              </w:rPr>
              <w:t>r</w:t>
            </w:r>
            <w:r w:rsidRPr="008E3C99">
              <w:rPr>
                <w:rFonts w:ascii="Arial" w:hAnsi="Arial" w:cs="Arial"/>
                <w:b/>
                <w:spacing w:val="1"/>
              </w:rPr>
              <w:t>t</w:t>
            </w:r>
            <w:r w:rsidRPr="008E3C99">
              <w:rPr>
                <w:rFonts w:ascii="Arial" w:hAnsi="Arial" w:cs="Arial"/>
                <w:b/>
              </w:rPr>
              <w:t>icle</w:t>
            </w:r>
            <w:r w:rsidRPr="008E3C99">
              <w:rPr>
                <w:rFonts w:ascii="Arial" w:hAnsi="Arial" w:cs="Arial"/>
                <w:b/>
                <w:spacing w:val="-4"/>
              </w:rPr>
              <w:t xml:space="preserve"> </w:t>
            </w:r>
            <w:r w:rsidRPr="008E3C99">
              <w:rPr>
                <w:rFonts w:ascii="Arial" w:hAnsi="Arial" w:cs="Arial"/>
                <w:b/>
                <w:spacing w:val="-1"/>
              </w:rPr>
              <w:t>s</w:t>
            </w:r>
            <w:r w:rsidRPr="008E3C99">
              <w:rPr>
                <w:rFonts w:ascii="Arial" w:hAnsi="Arial" w:cs="Arial"/>
                <w:b/>
              </w:rPr>
              <w:t>uit</w:t>
            </w:r>
            <w:r w:rsidRPr="008E3C99">
              <w:rPr>
                <w:rFonts w:ascii="Arial" w:hAnsi="Arial" w:cs="Arial"/>
                <w:b/>
                <w:spacing w:val="-1"/>
              </w:rPr>
              <w:t>a</w:t>
            </w:r>
            <w:r w:rsidRPr="008E3C99">
              <w:rPr>
                <w:rFonts w:ascii="Arial" w:hAnsi="Arial" w:cs="Arial"/>
                <w:b/>
              </w:rPr>
              <w:t>ble?</w:t>
            </w:r>
          </w:p>
          <w:p w14:paraId="66059674" w14:textId="77777777" w:rsidR="00DC078C" w:rsidRPr="008E3C99" w:rsidRDefault="00D4009A">
            <w:pPr>
              <w:ind w:left="460"/>
              <w:rPr>
                <w:rFonts w:ascii="Arial" w:hAnsi="Arial" w:cs="Arial"/>
              </w:rPr>
            </w:pPr>
            <w:r w:rsidRPr="008E3C99">
              <w:rPr>
                <w:rFonts w:ascii="Arial" w:hAnsi="Arial" w:cs="Arial"/>
                <w:b/>
                <w:spacing w:val="1"/>
              </w:rPr>
              <w:t>(</w:t>
            </w:r>
            <w:r w:rsidRPr="008E3C99">
              <w:rPr>
                <w:rFonts w:ascii="Arial" w:hAnsi="Arial" w:cs="Arial"/>
                <w:b/>
                <w:spacing w:val="-1"/>
              </w:rPr>
              <w:t>I</w:t>
            </w:r>
            <w:r w:rsidRPr="008E3C99">
              <w:rPr>
                <w:rFonts w:ascii="Arial" w:hAnsi="Arial" w:cs="Arial"/>
                <w:b/>
              </w:rPr>
              <w:t>f</w:t>
            </w:r>
            <w:r w:rsidRPr="008E3C99">
              <w:rPr>
                <w:rFonts w:ascii="Arial" w:hAnsi="Arial" w:cs="Arial"/>
                <w:b/>
                <w:spacing w:val="-1"/>
              </w:rPr>
              <w:t xml:space="preserve"> </w:t>
            </w:r>
            <w:r w:rsidRPr="008E3C99">
              <w:rPr>
                <w:rFonts w:ascii="Arial" w:hAnsi="Arial" w:cs="Arial"/>
                <w:b/>
              </w:rPr>
              <w:t>n</w:t>
            </w:r>
            <w:r w:rsidRPr="008E3C99">
              <w:rPr>
                <w:rFonts w:ascii="Arial" w:hAnsi="Arial" w:cs="Arial"/>
                <w:b/>
                <w:spacing w:val="1"/>
              </w:rPr>
              <w:t>o</w:t>
            </w:r>
            <w:r w:rsidRPr="008E3C99">
              <w:rPr>
                <w:rFonts w:ascii="Arial" w:hAnsi="Arial" w:cs="Arial"/>
                <w:b/>
              </w:rPr>
              <w:t>t</w:t>
            </w:r>
            <w:r w:rsidRPr="008E3C99">
              <w:rPr>
                <w:rFonts w:ascii="Arial" w:hAnsi="Arial" w:cs="Arial"/>
                <w:b/>
                <w:spacing w:val="-2"/>
              </w:rPr>
              <w:t xml:space="preserve"> </w:t>
            </w:r>
            <w:r w:rsidRPr="008E3C99">
              <w:rPr>
                <w:rFonts w:ascii="Arial" w:hAnsi="Arial" w:cs="Arial"/>
                <w:b/>
              </w:rPr>
              <w:t>ple</w:t>
            </w:r>
            <w:r w:rsidRPr="008E3C99">
              <w:rPr>
                <w:rFonts w:ascii="Arial" w:hAnsi="Arial" w:cs="Arial"/>
                <w:b/>
                <w:spacing w:val="1"/>
              </w:rPr>
              <w:t>a</w:t>
            </w:r>
            <w:r w:rsidRPr="008E3C99">
              <w:rPr>
                <w:rFonts w:ascii="Arial" w:hAnsi="Arial" w:cs="Arial"/>
                <w:b/>
                <w:spacing w:val="-1"/>
              </w:rPr>
              <w:t>s</w:t>
            </w:r>
            <w:r w:rsidRPr="008E3C99">
              <w:rPr>
                <w:rFonts w:ascii="Arial" w:hAnsi="Arial" w:cs="Arial"/>
                <w:b/>
              </w:rPr>
              <w:t>e</w:t>
            </w:r>
            <w:r w:rsidRPr="008E3C99">
              <w:rPr>
                <w:rFonts w:ascii="Arial" w:hAnsi="Arial" w:cs="Arial"/>
                <w:b/>
                <w:spacing w:val="-4"/>
              </w:rPr>
              <w:t xml:space="preserve"> </w:t>
            </w:r>
            <w:r w:rsidRPr="008E3C99">
              <w:rPr>
                <w:rFonts w:ascii="Arial" w:hAnsi="Arial" w:cs="Arial"/>
                <w:b/>
                <w:spacing w:val="-1"/>
              </w:rPr>
              <w:t>s</w:t>
            </w:r>
            <w:r w:rsidRPr="008E3C99">
              <w:rPr>
                <w:rFonts w:ascii="Arial" w:hAnsi="Arial" w:cs="Arial"/>
                <w:b/>
              </w:rPr>
              <w:t>u</w:t>
            </w:r>
            <w:r w:rsidRPr="008E3C99">
              <w:rPr>
                <w:rFonts w:ascii="Arial" w:hAnsi="Arial" w:cs="Arial"/>
                <w:b/>
                <w:spacing w:val="1"/>
              </w:rPr>
              <w:t>gg</w:t>
            </w:r>
            <w:r w:rsidRPr="008E3C99">
              <w:rPr>
                <w:rFonts w:ascii="Arial" w:hAnsi="Arial" w:cs="Arial"/>
                <w:b/>
              </w:rPr>
              <w:t>est</w:t>
            </w:r>
            <w:r w:rsidRPr="008E3C99">
              <w:rPr>
                <w:rFonts w:ascii="Arial" w:hAnsi="Arial" w:cs="Arial"/>
                <w:b/>
                <w:spacing w:val="-5"/>
              </w:rPr>
              <w:t xml:space="preserve"> </w:t>
            </w:r>
            <w:r w:rsidRPr="008E3C99">
              <w:rPr>
                <w:rFonts w:ascii="Arial" w:hAnsi="Arial" w:cs="Arial"/>
                <w:b/>
                <w:spacing w:val="1"/>
              </w:rPr>
              <w:t>a</w:t>
            </w:r>
            <w:r w:rsidRPr="008E3C99">
              <w:rPr>
                <w:rFonts w:ascii="Arial" w:hAnsi="Arial" w:cs="Arial"/>
                <w:b/>
              </w:rPr>
              <w:t>n</w:t>
            </w:r>
            <w:r w:rsidRPr="008E3C99">
              <w:rPr>
                <w:rFonts w:ascii="Arial" w:hAnsi="Arial" w:cs="Arial"/>
                <w:b/>
                <w:spacing w:val="-2"/>
              </w:rPr>
              <w:t xml:space="preserve"> </w:t>
            </w:r>
            <w:r w:rsidRPr="008E3C99">
              <w:rPr>
                <w:rFonts w:ascii="Arial" w:hAnsi="Arial" w:cs="Arial"/>
                <w:b/>
                <w:spacing w:val="1"/>
              </w:rPr>
              <w:t>a</w:t>
            </w:r>
            <w:r w:rsidRPr="008E3C99">
              <w:rPr>
                <w:rFonts w:ascii="Arial" w:hAnsi="Arial" w:cs="Arial"/>
                <w:b/>
              </w:rPr>
              <w:t>lt</w:t>
            </w:r>
            <w:r w:rsidRPr="008E3C99">
              <w:rPr>
                <w:rFonts w:ascii="Arial" w:hAnsi="Arial" w:cs="Arial"/>
                <w:b/>
                <w:spacing w:val="-2"/>
              </w:rPr>
              <w:t>e</w:t>
            </w:r>
            <w:r w:rsidRPr="008E3C99">
              <w:rPr>
                <w:rFonts w:ascii="Arial" w:hAnsi="Arial" w:cs="Arial"/>
                <w:b/>
              </w:rPr>
              <w:t>rn</w:t>
            </w:r>
            <w:r w:rsidRPr="008E3C99">
              <w:rPr>
                <w:rFonts w:ascii="Arial" w:hAnsi="Arial" w:cs="Arial"/>
                <w:b/>
                <w:spacing w:val="1"/>
              </w:rPr>
              <w:t>at</w:t>
            </w:r>
            <w:r w:rsidRPr="008E3C99">
              <w:rPr>
                <w:rFonts w:ascii="Arial" w:hAnsi="Arial" w:cs="Arial"/>
                <w:b/>
              </w:rPr>
              <w:t>i</w:t>
            </w:r>
            <w:r w:rsidRPr="008E3C99">
              <w:rPr>
                <w:rFonts w:ascii="Arial" w:hAnsi="Arial" w:cs="Arial"/>
                <w:b/>
                <w:spacing w:val="1"/>
              </w:rPr>
              <w:t>v</w:t>
            </w:r>
            <w:r w:rsidRPr="008E3C99">
              <w:rPr>
                <w:rFonts w:ascii="Arial" w:hAnsi="Arial" w:cs="Arial"/>
                <w:b/>
              </w:rPr>
              <w:t>e</w:t>
            </w:r>
            <w:r w:rsidRPr="008E3C99">
              <w:rPr>
                <w:rFonts w:ascii="Arial" w:hAnsi="Arial" w:cs="Arial"/>
                <w:b/>
                <w:spacing w:val="-8"/>
              </w:rPr>
              <w:t xml:space="preserve"> </w:t>
            </w:r>
            <w:r w:rsidRPr="008E3C99">
              <w:rPr>
                <w:rFonts w:ascii="Arial" w:hAnsi="Arial" w:cs="Arial"/>
                <w:b/>
                <w:spacing w:val="1"/>
              </w:rPr>
              <w:t>t</w:t>
            </w:r>
            <w:r w:rsidRPr="008E3C99">
              <w:rPr>
                <w:rFonts w:ascii="Arial" w:hAnsi="Arial" w:cs="Arial"/>
                <w:b/>
              </w:rPr>
              <w:t>itle)</w:t>
            </w:r>
          </w:p>
        </w:tc>
        <w:tc>
          <w:tcPr>
            <w:tcW w:w="8762" w:type="dxa"/>
            <w:tcBorders>
              <w:top w:val="single" w:sz="5" w:space="0" w:color="000000"/>
              <w:left w:val="single" w:sz="5" w:space="0" w:color="000000"/>
              <w:bottom w:val="single" w:sz="5" w:space="0" w:color="000000"/>
              <w:right w:val="single" w:sz="5" w:space="0" w:color="000000"/>
            </w:tcBorders>
          </w:tcPr>
          <w:p w14:paraId="7F69CC8F" w14:textId="77777777" w:rsidR="00DC078C" w:rsidRPr="008E3C99" w:rsidRDefault="00DC078C">
            <w:pPr>
              <w:rPr>
                <w:rFonts w:ascii="Arial" w:hAnsi="Arial" w:cs="Arial"/>
              </w:rPr>
            </w:pPr>
          </w:p>
        </w:tc>
        <w:tc>
          <w:tcPr>
            <w:tcW w:w="7039" w:type="dxa"/>
            <w:tcBorders>
              <w:top w:val="single" w:sz="5" w:space="0" w:color="000000"/>
              <w:left w:val="single" w:sz="5" w:space="0" w:color="000000"/>
              <w:bottom w:val="single" w:sz="5" w:space="0" w:color="000000"/>
              <w:right w:val="single" w:sz="5" w:space="0" w:color="000000"/>
            </w:tcBorders>
          </w:tcPr>
          <w:p w14:paraId="18D983C9" w14:textId="173E5A85" w:rsidR="00DC078C" w:rsidRPr="008E3C99" w:rsidRDefault="00F84500">
            <w:pPr>
              <w:rPr>
                <w:rFonts w:ascii="Arial" w:hAnsi="Arial" w:cs="Arial"/>
              </w:rPr>
            </w:pPr>
            <w:r w:rsidRPr="008E3C99">
              <w:rPr>
                <w:rFonts w:ascii="Arial" w:hAnsi="Arial" w:cs="Arial"/>
              </w:rPr>
              <w:t xml:space="preserve">Yes is suitable for this article.  </w:t>
            </w:r>
          </w:p>
        </w:tc>
      </w:tr>
      <w:tr w:rsidR="00DC078C" w:rsidRPr="008E3C99" w14:paraId="4D91CA95" w14:textId="77777777" w:rsidTr="009844F0">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14:paraId="2C5E6788" w14:textId="77777777" w:rsidR="00DC078C" w:rsidRPr="008E3C99" w:rsidRDefault="00D4009A">
            <w:pPr>
              <w:spacing w:before="2" w:line="220" w:lineRule="exact"/>
              <w:ind w:left="460" w:right="197"/>
              <w:rPr>
                <w:rFonts w:ascii="Arial" w:hAnsi="Arial" w:cs="Arial"/>
              </w:rPr>
            </w:pPr>
            <w:r w:rsidRPr="008E3C99">
              <w:rPr>
                <w:rFonts w:ascii="Arial" w:hAnsi="Arial" w:cs="Arial"/>
                <w:b/>
                <w:spacing w:val="-1"/>
              </w:rPr>
              <w:t>I</w:t>
            </w:r>
            <w:r w:rsidRPr="008E3C99">
              <w:rPr>
                <w:rFonts w:ascii="Arial" w:hAnsi="Arial" w:cs="Arial"/>
                <w:b/>
              </w:rPr>
              <w:t>s</w:t>
            </w:r>
            <w:r w:rsidRPr="008E3C99">
              <w:rPr>
                <w:rFonts w:ascii="Arial" w:hAnsi="Arial" w:cs="Arial"/>
                <w:b/>
                <w:spacing w:val="-2"/>
              </w:rPr>
              <w:t xml:space="preserve"> </w:t>
            </w:r>
            <w:r w:rsidRPr="008E3C99">
              <w:rPr>
                <w:rFonts w:ascii="Arial" w:hAnsi="Arial" w:cs="Arial"/>
                <w:b/>
                <w:spacing w:val="1"/>
              </w:rPr>
              <w:t>t</w:t>
            </w:r>
            <w:r w:rsidRPr="008E3C99">
              <w:rPr>
                <w:rFonts w:ascii="Arial" w:hAnsi="Arial" w:cs="Arial"/>
                <w:b/>
              </w:rPr>
              <w:t>he</w:t>
            </w:r>
            <w:r w:rsidRPr="008E3C99">
              <w:rPr>
                <w:rFonts w:ascii="Arial" w:hAnsi="Arial" w:cs="Arial"/>
                <w:b/>
                <w:spacing w:val="-3"/>
              </w:rPr>
              <w:t xml:space="preserve"> </w:t>
            </w:r>
            <w:r w:rsidRPr="008E3C99">
              <w:rPr>
                <w:rFonts w:ascii="Arial" w:hAnsi="Arial" w:cs="Arial"/>
                <w:b/>
                <w:spacing w:val="1"/>
              </w:rPr>
              <w:t>a</w:t>
            </w:r>
            <w:r w:rsidRPr="008E3C99">
              <w:rPr>
                <w:rFonts w:ascii="Arial" w:hAnsi="Arial" w:cs="Arial"/>
                <w:b/>
              </w:rPr>
              <w:t>b</w:t>
            </w:r>
            <w:r w:rsidRPr="008E3C99">
              <w:rPr>
                <w:rFonts w:ascii="Arial" w:hAnsi="Arial" w:cs="Arial"/>
                <w:b/>
                <w:spacing w:val="-1"/>
              </w:rPr>
              <w:t>s</w:t>
            </w:r>
            <w:r w:rsidRPr="008E3C99">
              <w:rPr>
                <w:rFonts w:ascii="Arial" w:hAnsi="Arial" w:cs="Arial"/>
                <w:b/>
                <w:spacing w:val="1"/>
              </w:rPr>
              <w:t>t</w:t>
            </w:r>
            <w:r w:rsidRPr="008E3C99">
              <w:rPr>
                <w:rFonts w:ascii="Arial" w:hAnsi="Arial" w:cs="Arial"/>
                <w:b/>
              </w:rPr>
              <w:t>r</w:t>
            </w:r>
            <w:r w:rsidRPr="008E3C99">
              <w:rPr>
                <w:rFonts w:ascii="Arial" w:hAnsi="Arial" w:cs="Arial"/>
                <w:b/>
                <w:spacing w:val="1"/>
              </w:rPr>
              <w:t>a</w:t>
            </w:r>
            <w:r w:rsidRPr="008E3C99">
              <w:rPr>
                <w:rFonts w:ascii="Arial" w:hAnsi="Arial" w:cs="Arial"/>
                <w:b/>
              </w:rPr>
              <w:t>ct</w:t>
            </w:r>
            <w:r w:rsidRPr="008E3C99">
              <w:rPr>
                <w:rFonts w:ascii="Arial" w:hAnsi="Arial" w:cs="Arial"/>
                <w:b/>
                <w:spacing w:val="-6"/>
              </w:rPr>
              <w:t xml:space="preserve"> </w:t>
            </w:r>
            <w:r w:rsidRPr="008E3C99">
              <w:rPr>
                <w:rFonts w:ascii="Arial" w:hAnsi="Arial" w:cs="Arial"/>
                <w:b/>
                <w:spacing w:val="1"/>
              </w:rPr>
              <w:t>o</w:t>
            </w:r>
            <w:r w:rsidRPr="008E3C99">
              <w:rPr>
                <w:rFonts w:ascii="Arial" w:hAnsi="Arial" w:cs="Arial"/>
                <w:b/>
              </w:rPr>
              <w:t>f</w:t>
            </w:r>
            <w:r w:rsidRPr="008E3C99">
              <w:rPr>
                <w:rFonts w:ascii="Arial" w:hAnsi="Arial" w:cs="Arial"/>
                <w:b/>
                <w:spacing w:val="-1"/>
              </w:rPr>
              <w:t xml:space="preserve"> </w:t>
            </w:r>
            <w:r w:rsidRPr="008E3C99">
              <w:rPr>
                <w:rFonts w:ascii="Arial" w:hAnsi="Arial" w:cs="Arial"/>
                <w:b/>
                <w:spacing w:val="1"/>
              </w:rPr>
              <w:t>t</w:t>
            </w:r>
            <w:r w:rsidRPr="008E3C99">
              <w:rPr>
                <w:rFonts w:ascii="Arial" w:hAnsi="Arial" w:cs="Arial"/>
                <w:b/>
              </w:rPr>
              <w:t>he</w:t>
            </w:r>
            <w:r w:rsidRPr="008E3C99">
              <w:rPr>
                <w:rFonts w:ascii="Arial" w:hAnsi="Arial" w:cs="Arial"/>
                <w:b/>
                <w:spacing w:val="-3"/>
              </w:rPr>
              <w:t xml:space="preserve"> </w:t>
            </w:r>
            <w:r w:rsidRPr="008E3C99">
              <w:rPr>
                <w:rFonts w:ascii="Arial" w:hAnsi="Arial" w:cs="Arial"/>
                <w:b/>
                <w:spacing w:val="1"/>
              </w:rPr>
              <w:t>a</w:t>
            </w:r>
            <w:r w:rsidRPr="008E3C99">
              <w:rPr>
                <w:rFonts w:ascii="Arial" w:hAnsi="Arial" w:cs="Arial"/>
                <w:b/>
              </w:rPr>
              <w:t>r</w:t>
            </w:r>
            <w:r w:rsidRPr="008E3C99">
              <w:rPr>
                <w:rFonts w:ascii="Arial" w:hAnsi="Arial" w:cs="Arial"/>
                <w:b/>
                <w:spacing w:val="1"/>
              </w:rPr>
              <w:t>t</w:t>
            </w:r>
            <w:r w:rsidRPr="008E3C99">
              <w:rPr>
                <w:rFonts w:ascii="Arial" w:hAnsi="Arial" w:cs="Arial"/>
                <w:b/>
              </w:rPr>
              <w:t>icle</w:t>
            </w:r>
            <w:r w:rsidRPr="008E3C99">
              <w:rPr>
                <w:rFonts w:ascii="Arial" w:hAnsi="Arial" w:cs="Arial"/>
                <w:b/>
                <w:spacing w:val="-6"/>
              </w:rPr>
              <w:t xml:space="preserve"> </w:t>
            </w:r>
            <w:r w:rsidRPr="008E3C99">
              <w:rPr>
                <w:rFonts w:ascii="Arial" w:hAnsi="Arial" w:cs="Arial"/>
                <w:b/>
              </w:rPr>
              <w:t>c</w:t>
            </w:r>
            <w:r w:rsidRPr="008E3C99">
              <w:rPr>
                <w:rFonts w:ascii="Arial" w:hAnsi="Arial" w:cs="Arial"/>
                <w:b/>
                <w:spacing w:val="1"/>
              </w:rPr>
              <w:t>o</w:t>
            </w:r>
            <w:r w:rsidRPr="008E3C99">
              <w:rPr>
                <w:rFonts w:ascii="Arial" w:hAnsi="Arial" w:cs="Arial"/>
                <w:b/>
                <w:spacing w:val="2"/>
              </w:rPr>
              <w:t>m</w:t>
            </w:r>
            <w:r w:rsidRPr="008E3C99">
              <w:rPr>
                <w:rFonts w:ascii="Arial" w:hAnsi="Arial" w:cs="Arial"/>
                <w:b/>
              </w:rPr>
              <w:t>prehen</w:t>
            </w:r>
            <w:r w:rsidRPr="008E3C99">
              <w:rPr>
                <w:rFonts w:ascii="Arial" w:hAnsi="Arial" w:cs="Arial"/>
                <w:b/>
                <w:spacing w:val="-1"/>
              </w:rPr>
              <w:t>s</w:t>
            </w:r>
            <w:r w:rsidRPr="008E3C99">
              <w:rPr>
                <w:rFonts w:ascii="Arial" w:hAnsi="Arial" w:cs="Arial"/>
                <w:b/>
              </w:rPr>
              <w:t>i</w:t>
            </w:r>
            <w:r w:rsidRPr="008E3C99">
              <w:rPr>
                <w:rFonts w:ascii="Arial" w:hAnsi="Arial" w:cs="Arial"/>
                <w:b/>
                <w:spacing w:val="1"/>
              </w:rPr>
              <w:t>v</w:t>
            </w:r>
            <w:r w:rsidRPr="008E3C99">
              <w:rPr>
                <w:rFonts w:ascii="Arial" w:hAnsi="Arial" w:cs="Arial"/>
                <w:b/>
              </w:rPr>
              <w:t>e?</w:t>
            </w:r>
            <w:r w:rsidRPr="008E3C99">
              <w:rPr>
                <w:rFonts w:ascii="Arial" w:hAnsi="Arial" w:cs="Arial"/>
                <w:b/>
                <w:spacing w:val="-12"/>
              </w:rPr>
              <w:t xml:space="preserve"> </w:t>
            </w:r>
            <w:r w:rsidRPr="008E3C99">
              <w:rPr>
                <w:rFonts w:ascii="Arial" w:hAnsi="Arial" w:cs="Arial"/>
                <w:b/>
              </w:rPr>
              <w:t>Do</w:t>
            </w:r>
            <w:r w:rsidRPr="008E3C99">
              <w:rPr>
                <w:rFonts w:ascii="Arial" w:hAnsi="Arial" w:cs="Arial"/>
                <w:b/>
                <w:spacing w:val="-1"/>
              </w:rPr>
              <w:t xml:space="preserve"> </w:t>
            </w:r>
            <w:r w:rsidRPr="008E3C99">
              <w:rPr>
                <w:rFonts w:ascii="Arial" w:hAnsi="Arial" w:cs="Arial"/>
                <w:b/>
                <w:spacing w:val="1"/>
              </w:rPr>
              <w:t>yo</w:t>
            </w:r>
            <w:r w:rsidRPr="008E3C99">
              <w:rPr>
                <w:rFonts w:ascii="Arial" w:hAnsi="Arial" w:cs="Arial"/>
                <w:b/>
              </w:rPr>
              <w:t xml:space="preserve">u </w:t>
            </w:r>
            <w:r w:rsidRPr="008E3C99">
              <w:rPr>
                <w:rFonts w:ascii="Arial" w:hAnsi="Arial" w:cs="Arial"/>
                <w:b/>
                <w:spacing w:val="-1"/>
              </w:rPr>
              <w:t>s</w:t>
            </w:r>
            <w:r w:rsidRPr="008E3C99">
              <w:rPr>
                <w:rFonts w:ascii="Arial" w:hAnsi="Arial" w:cs="Arial"/>
                <w:b/>
              </w:rPr>
              <w:t>u</w:t>
            </w:r>
            <w:r w:rsidRPr="008E3C99">
              <w:rPr>
                <w:rFonts w:ascii="Arial" w:hAnsi="Arial" w:cs="Arial"/>
                <w:b/>
                <w:spacing w:val="1"/>
              </w:rPr>
              <w:t>gg</w:t>
            </w:r>
            <w:r w:rsidRPr="008E3C99">
              <w:rPr>
                <w:rFonts w:ascii="Arial" w:hAnsi="Arial" w:cs="Arial"/>
                <w:b/>
              </w:rPr>
              <w:t>est</w:t>
            </w:r>
            <w:r w:rsidRPr="008E3C99">
              <w:rPr>
                <w:rFonts w:ascii="Arial" w:hAnsi="Arial" w:cs="Arial"/>
                <w:b/>
                <w:spacing w:val="-4"/>
              </w:rPr>
              <w:t xml:space="preserve"> </w:t>
            </w:r>
            <w:r w:rsidRPr="008E3C99">
              <w:rPr>
                <w:rFonts w:ascii="Arial" w:hAnsi="Arial" w:cs="Arial"/>
                <w:b/>
                <w:spacing w:val="1"/>
              </w:rPr>
              <w:t>t</w:t>
            </w:r>
            <w:r w:rsidRPr="008E3C99">
              <w:rPr>
                <w:rFonts w:ascii="Arial" w:hAnsi="Arial" w:cs="Arial"/>
                <w:b/>
              </w:rPr>
              <w:t>he</w:t>
            </w:r>
            <w:r w:rsidRPr="008E3C99">
              <w:rPr>
                <w:rFonts w:ascii="Arial" w:hAnsi="Arial" w:cs="Arial"/>
                <w:b/>
                <w:spacing w:val="-2"/>
              </w:rPr>
              <w:t xml:space="preserve"> </w:t>
            </w:r>
            <w:r w:rsidRPr="008E3C99">
              <w:rPr>
                <w:rFonts w:ascii="Arial" w:hAnsi="Arial" w:cs="Arial"/>
                <w:b/>
                <w:spacing w:val="1"/>
              </w:rPr>
              <w:t>a</w:t>
            </w:r>
            <w:r w:rsidRPr="008E3C99">
              <w:rPr>
                <w:rFonts w:ascii="Arial" w:hAnsi="Arial" w:cs="Arial"/>
                <w:b/>
              </w:rPr>
              <w:t>d</w:t>
            </w:r>
            <w:r w:rsidRPr="008E3C99">
              <w:rPr>
                <w:rFonts w:ascii="Arial" w:hAnsi="Arial" w:cs="Arial"/>
                <w:b/>
                <w:spacing w:val="-1"/>
              </w:rPr>
              <w:t>d</w:t>
            </w:r>
            <w:r w:rsidRPr="008E3C99">
              <w:rPr>
                <w:rFonts w:ascii="Arial" w:hAnsi="Arial" w:cs="Arial"/>
                <w:b/>
              </w:rPr>
              <w:t>iti</w:t>
            </w:r>
            <w:r w:rsidRPr="008E3C99">
              <w:rPr>
                <w:rFonts w:ascii="Arial" w:hAnsi="Arial" w:cs="Arial"/>
                <w:b/>
                <w:spacing w:val="1"/>
              </w:rPr>
              <w:t>o</w:t>
            </w:r>
            <w:r w:rsidRPr="008E3C99">
              <w:rPr>
                <w:rFonts w:ascii="Arial" w:hAnsi="Arial" w:cs="Arial"/>
                <w:b/>
              </w:rPr>
              <w:t>n</w:t>
            </w:r>
            <w:r w:rsidRPr="008E3C99">
              <w:rPr>
                <w:rFonts w:ascii="Arial" w:hAnsi="Arial" w:cs="Arial"/>
                <w:b/>
                <w:spacing w:val="-7"/>
              </w:rPr>
              <w:t xml:space="preserve"> </w:t>
            </w:r>
            <w:r w:rsidRPr="008E3C99">
              <w:rPr>
                <w:rFonts w:ascii="Arial" w:hAnsi="Arial" w:cs="Arial"/>
                <w:b/>
                <w:spacing w:val="1"/>
              </w:rPr>
              <w:t>(o</w:t>
            </w:r>
            <w:r w:rsidRPr="008E3C99">
              <w:rPr>
                <w:rFonts w:ascii="Arial" w:hAnsi="Arial" w:cs="Arial"/>
                <w:b/>
              </w:rPr>
              <w:t>r</w:t>
            </w:r>
            <w:r w:rsidRPr="008E3C99">
              <w:rPr>
                <w:rFonts w:ascii="Arial" w:hAnsi="Arial" w:cs="Arial"/>
                <w:b/>
                <w:spacing w:val="-2"/>
              </w:rPr>
              <w:t xml:space="preserve"> </w:t>
            </w:r>
            <w:r w:rsidRPr="008E3C99">
              <w:rPr>
                <w:rFonts w:ascii="Arial" w:hAnsi="Arial" w:cs="Arial"/>
                <w:b/>
              </w:rPr>
              <w:t>dele</w:t>
            </w:r>
            <w:r w:rsidRPr="008E3C99">
              <w:rPr>
                <w:rFonts w:ascii="Arial" w:hAnsi="Arial" w:cs="Arial"/>
                <w:b/>
                <w:spacing w:val="1"/>
              </w:rPr>
              <w:t>t</w:t>
            </w:r>
            <w:r w:rsidRPr="008E3C99">
              <w:rPr>
                <w:rFonts w:ascii="Arial" w:hAnsi="Arial" w:cs="Arial"/>
                <w:b/>
              </w:rPr>
              <w:t>i</w:t>
            </w:r>
            <w:r w:rsidRPr="008E3C99">
              <w:rPr>
                <w:rFonts w:ascii="Arial" w:hAnsi="Arial" w:cs="Arial"/>
                <w:b/>
                <w:spacing w:val="1"/>
              </w:rPr>
              <w:t>o</w:t>
            </w:r>
            <w:r w:rsidRPr="008E3C99">
              <w:rPr>
                <w:rFonts w:ascii="Arial" w:hAnsi="Arial" w:cs="Arial"/>
                <w:b/>
              </w:rPr>
              <w:t>n)</w:t>
            </w:r>
            <w:r w:rsidRPr="008E3C99">
              <w:rPr>
                <w:rFonts w:ascii="Arial" w:hAnsi="Arial" w:cs="Arial"/>
                <w:b/>
                <w:spacing w:val="-6"/>
              </w:rPr>
              <w:t xml:space="preserve"> </w:t>
            </w:r>
            <w:r w:rsidRPr="008E3C99">
              <w:rPr>
                <w:rFonts w:ascii="Arial" w:hAnsi="Arial" w:cs="Arial"/>
                <w:b/>
                <w:spacing w:val="1"/>
              </w:rPr>
              <w:t>o</w:t>
            </w:r>
            <w:r w:rsidRPr="008E3C99">
              <w:rPr>
                <w:rFonts w:ascii="Arial" w:hAnsi="Arial" w:cs="Arial"/>
                <w:b/>
              </w:rPr>
              <w:t>f</w:t>
            </w:r>
            <w:r w:rsidRPr="008E3C99">
              <w:rPr>
                <w:rFonts w:ascii="Arial" w:hAnsi="Arial" w:cs="Arial"/>
                <w:b/>
                <w:spacing w:val="-1"/>
              </w:rPr>
              <w:t xml:space="preserve"> so</w:t>
            </w:r>
            <w:r w:rsidRPr="008E3C99">
              <w:rPr>
                <w:rFonts w:ascii="Arial" w:hAnsi="Arial" w:cs="Arial"/>
                <w:b/>
                <w:spacing w:val="2"/>
              </w:rPr>
              <w:t>m</w:t>
            </w:r>
            <w:r w:rsidRPr="008E3C99">
              <w:rPr>
                <w:rFonts w:ascii="Arial" w:hAnsi="Arial" w:cs="Arial"/>
                <w:b/>
              </w:rPr>
              <w:t>e</w:t>
            </w:r>
            <w:r w:rsidRPr="008E3C99">
              <w:rPr>
                <w:rFonts w:ascii="Arial" w:hAnsi="Arial" w:cs="Arial"/>
                <w:b/>
                <w:spacing w:val="-3"/>
              </w:rPr>
              <w:t xml:space="preserve"> </w:t>
            </w:r>
            <w:r w:rsidRPr="008E3C99">
              <w:rPr>
                <w:rFonts w:ascii="Arial" w:hAnsi="Arial" w:cs="Arial"/>
                <w:b/>
              </w:rPr>
              <w:t>p</w:t>
            </w:r>
            <w:r w:rsidRPr="008E3C99">
              <w:rPr>
                <w:rFonts w:ascii="Arial" w:hAnsi="Arial" w:cs="Arial"/>
                <w:b/>
                <w:spacing w:val="1"/>
              </w:rPr>
              <w:t>o</w:t>
            </w:r>
            <w:r w:rsidRPr="008E3C99">
              <w:rPr>
                <w:rFonts w:ascii="Arial" w:hAnsi="Arial" w:cs="Arial"/>
                <w:b/>
              </w:rPr>
              <w:t>ints</w:t>
            </w:r>
            <w:r w:rsidRPr="008E3C99">
              <w:rPr>
                <w:rFonts w:ascii="Arial" w:hAnsi="Arial" w:cs="Arial"/>
                <w:b/>
                <w:spacing w:val="-5"/>
              </w:rPr>
              <w:t xml:space="preserve"> </w:t>
            </w:r>
            <w:r w:rsidRPr="008E3C99">
              <w:rPr>
                <w:rFonts w:ascii="Arial" w:hAnsi="Arial" w:cs="Arial"/>
                <w:b/>
              </w:rPr>
              <w:t>in</w:t>
            </w:r>
            <w:r w:rsidRPr="008E3C99">
              <w:rPr>
                <w:rFonts w:ascii="Arial" w:hAnsi="Arial" w:cs="Arial"/>
                <w:b/>
                <w:spacing w:val="-2"/>
              </w:rPr>
              <w:t xml:space="preserve"> </w:t>
            </w:r>
            <w:r w:rsidRPr="008E3C99">
              <w:rPr>
                <w:rFonts w:ascii="Arial" w:hAnsi="Arial" w:cs="Arial"/>
                <w:b/>
                <w:spacing w:val="1"/>
              </w:rPr>
              <w:t>t</w:t>
            </w:r>
            <w:r w:rsidRPr="008E3C99">
              <w:rPr>
                <w:rFonts w:ascii="Arial" w:hAnsi="Arial" w:cs="Arial"/>
                <w:b/>
              </w:rPr>
              <w:t xml:space="preserve">his </w:t>
            </w:r>
            <w:r w:rsidRPr="008E3C99">
              <w:rPr>
                <w:rFonts w:ascii="Arial" w:hAnsi="Arial" w:cs="Arial"/>
                <w:b/>
                <w:spacing w:val="-1"/>
              </w:rPr>
              <w:t>s</w:t>
            </w:r>
            <w:r w:rsidRPr="008E3C99">
              <w:rPr>
                <w:rFonts w:ascii="Arial" w:hAnsi="Arial" w:cs="Arial"/>
                <w:b/>
              </w:rPr>
              <w:t>e</w:t>
            </w:r>
            <w:r w:rsidRPr="008E3C99">
              <w:rPr>
                <w:rFonts w:ascii="Arial" w:hAnsi="Arial" w:cs="Arial"/>
                <w:b/>
                <w:spacing w:val="1"/>
              </w:rPr>
              <w:t>ct</w:t>
            </w:r>
            <w:r w:rsidRPr="008E3C99">
              <w:rPr>
                <w:rFonts w:ascii="Arial" w:hAnsi="Arial" w:cs="Arial"/>
                <w:b/>
              </w:rPr>
              <w:t>i</w:t>
            </w:r>
            <w:r w:rsidRPr="008E3C99">
              <w:rPr>
                <w:rFonts w:ascii="Arial" w:hAnsi="Arial" w:cs="Arial"/>
                <w:b/>
                <w:spacing w:val="1"/>
              </w:rPr>
              <w:t>o</w:t>
            </w:r>
            <w:r w:rsidRPr="008E3C99">
              <w:rPr>
                <w:rFonts w:ascii="Arial" w:hAnsi="Arial" w:cs="Arial"/>
                <w:b/>
              </w:rPr>
              <w:t>n?</w:t>
            </w:r>
            <w:r w:rsidRPr="008E3C99">
              <w:rPr>
                <w:rFonts w:ascii="Arial" w:hAnsi="Arial" w:cs="Arial"/>
                <w:b/>
                <w:spacing w:val="-6"/>
              </w:rPr>
              <w:t xml:space="preserve"> </w:t>
            </w:r>
            <w:r w:rsidRPr="008E3C99">
              <w:rPr>
                <w:rFonts w:ascii="Arial" w:hAnsi="Arial" w:cs="Arial"/>
                <w:b/>
              </w:rPr>
              <w:t>Ple</w:t>
            </w:r>
            <w:r w:rsidRPr="008E3C99">
              <w:rPr>
                <w:rFonts w:ascii="Arial" w:hAnsi="Arial" w:cs="Arial"/>
                <w:b/>
                <w:spacing w:val="1"/>
              </w:rPr>
              <w:t>a</w:t>
            </w:r>
            <w:r w:rsidRPr="008E3C99">
              <w:rPr>
                <w:rFonts w:ascii="Arial" w:hAnsi="Arial" w:cs="Arial"/>
                <w:b/>
                <w:spacing w:val="-1"/>
              </w:rPr>
              <w:t>s</w:t>
            </w:r>
            <w:r w:rsidRPr="008E3C99">
              <w:rPr>
                <w:rFonts w:ascii="Arial" w:hAnsi="Arial" w:cs="Arial"/>
                <w:b/>
              </w:rPr>
              <w:t>e</w:t>
            </w:r>
            <w:r w:rsidRPr="008E3C99">
              <w:rPr>
                <w:rFonts w:ascii="Arial" w:hAnsi="Arial" w:cs="Arial"/>
                <w:b/>
                <w:spacing w:val="-4"/>
              </w:rPr>
              <w:t xml:space="preserve"> </w:t>
            </w:r>
            <w:r w:rsidRPr="008E3C99">
              <w:rPr>
                <w:rFonts w:ascii="Arial" w:hAnsi="Arial" w:cs="Arial"/>
                <w:b/>
              </w:rPr>
              <w:t>wri</w:t>
            </w:r>
            <w:r w:rsidRPr="008E3C99">
              <w:rPr>
                <w:rFonts w:ascii="Arial" w:hAnsi="Arial" w:cs="Arial"/>
                <w:b/>
                <w:spacing w:val="1"/>
              </w:rPr>
              <w:t>t</w:t>
            </w:r>
            <w:r w:rsidRPr="008E3C99">
              <w:rPr>
                <w:rFonts w:ascii="Arial" w:hAnsi="Arial" w:cs="Arial"/>
                <w:b/>
              </w:rPr>
              <w:t>e</w:t>
            </w:r>
            <w:r w:rsidRPr="008E3C99">
              <w:rPr>
                <w:rFonts w:ascii="Arial" w:hAnsi="Arial" w:cs="Arial"/>
                <w:b/>
                <w:spacing w:val="-3"/>
              </w:rPr>
              <w:t xml:space="preserve"> </w:t>
            </w:r>
            <w:r w:rsidRPr="008E3C99">
              <w:rPr>
                <w:rFonts w:ascii="Arial" w:hAnsi="Arial" w:cs="Arial"/>
                <w:b/>
                <w:spacing w:val="1"/>
              </w:rPr>
              <w:t>yo</w:t>
            </w:r>
            <w:r w:rsidRPr="008E3C99">
              <w:rPr>
                <w:rFonts w:ascii="Arial" w:hAnsi="Arial" w:cs="Arial"/>
                <w:b/>
              </w:rPr>
              <w:t>ur</w:t>
            </w:r>
            <w:r w:rsidRPr="008E3C99">
              <w:rPr>
                <w:rFonts w:ascii="Arial" w:hAnsi="Arial" w:cs="Arial"/>
                <w:b/>
                <w:spacing w:val="-4"/>
              </w:rPr>
              <w:t xml:space="preserve"> </w:t>
            </w:r>
            <w:r w:rsidRPr="008E3C99">
              <w:rPr>
                <w:rFonts w:ascii="Arial" w:hAnsi="Arial" w:cs="Arial"/>
                <w:b/>
                <w:spacing w:val="-1"/>
              </w:rPr>
              <w:t>s</w:t>
            </w:r>
            <w:r w:rsidRPr="008E3C99">
              <w:rPr>
                <w:rFonts w:ascii="Arial" w:hAnsi="Arial" w:cs="Arial"/>
                <w:b/>
              </w:rPr>
              <w:t>u</w:t>
            </w:r>
            <w:r w:rsidRPr="008E3C99">
              <w:rPr>
                <w:rFonts w:ascii="Arial" w:hAnsi="Arial" w:cs="Arial"/>
                <w:b/>
                <w:spacing w:val="1"/>
              </w:rPr>
              <w:t>gg</w:t>
            </w:r>
            <w:r w:rsidRPr="008E3C99">
              <w:rPr>
                <w:rFonts w:ascii="Arial" w:hAnsi="Arial" w:cs="Arial"/>
                <w:b/>
              </w:rPr>
              <w:t>esti</w:t>
            </w:r>
            <w:r w:rsidRPr="008E3C99">
              <w:rPr>
                <w:rFonts w:ascii="Arial" w:hAnsi="Arial" w:cs="Arial"/>
                <w:b/>
                <w:spacing w:val="1"/>
              </w:rPr>
              <w:t>o</w:t>
            </w:r>
            <w:r w:rsidRPr="008E3C99">
              <w:rPr>
                <w:rFonts w:ascii="Arial" w:hAnsi="Arial" w:cs="Arial"/>
                <w:b/>
              </w:rPr>
              <w:t>ns</w:t>
            </w:r>
            <w:r w:rsidRPr="008E3C99">
              <w:rPr>
                <w:rFonts w:ascii="Arial" w:hAnsi="Arial" w:cs="Arial"/>
                <w:b/>
                <w:spacing w:val="-11"/>
              </w:rPr>
              <w:t xml:space="preserve"> </w:t>
            </w:r>
            <w:r w:rsidRPr="008E3C99">
              <w:rPr>
                <w:rFonts w:ascii="Arial" w:hAnsi="Arial" w:cs="Arial"/>
                <w:b/>
              </w:rPr>
              <w:t>her</w:t>
            </w:r>
            <w:r w:rsidRPr="008E3C99">
              <w:rPr>
                <w:rFonts w:ascii="Arial" w:hAnsi="Arial" w:cs="Arial"/>
                <w:b/>
                <w:spacing w:val="1"/>
              </w:rPr>
              <w:t>e</w:t>
            </w:r>
            <w:r w:rsidRPr="008E3C99">
              <w:rPr>
                <w:rFonts w:ascii="Arial" w:hAnsi="Arial" w:cs="Arial"/>
                <w:b/>
              </w:rPr>
              <w:t>.</w:t>
            </w:r>
          </w:p>
        </w:tc>
        <w:tc>
          <w:tcPr>
            <w:tcW w:w="8762" w:type="dxa"/>
            <w:tcBorders>
              <w:top w:val="single" w:sz="5" w:space="0" w:color="000000"/>
              <w:left w:val="single" w:sz="5" w:space="0" w:color="000000"/>
              <w:bottom w:val="single" w:sz="5" w:space="0" w:color="000000"/>
              <w:right w:val="single" w:sz="5" w:space="0" w:color="000000"/>
            </w:tcBorders>
          </w:tcPr>
          <w:p w14:paraId="3CB6990F" w14:textId="77777777" w:rsidR="00DC078C" w:rsidRPr="008E3C99" w:rsidRDefault="00DC078C">
            <w:pPr>
              <w:rPr>
                <w:rFonts w:ascii="Arial" w:hAnsi="Arial" w:cs="Arial"/>
              </w:rPr>
            </w:pPr>
          </w:p>
        </w:tc>
        <w:tc>
          <w:tcPr>
            <w:tcW w:w="7039" w:type="dxa"/>
            <w:tcBorders>
              <w:top w:val="single" w:sz="5" w:space="0" w:color="000000"/>
              <w:left w:val="single" w:sz="5" w:space="0" w:color="000000"/>
              <w:bottom w:val="single" w:sz="5" w:space="0" w:color="000000"/>
              <w:right w:val="single" w:sz="5" w:space="0" w:color="000000"/>
            </w:tcBorders>
          </w:tcPr>
          <w:p w14:paraId="441AA752" w14:textId="300A18A0" w:rsidR="00DC078C" w:rsidRPr="008E3C99" w:rsidRDefault="00F84500">
            <w:pPr>
              <w:rPr>
                <w:rFonts w:ascii="Arial" w:hAnsi="Arial" w:cs="Arial"/>
              </w:rPr>
            </w:pPr>
            <w:r w:rsidRPr="008E3C99">
              <w:rPr>
                <w:rFonts w:ascii="Arial" w:hAnsi="Arial" w:cs="Arial"/>
              </w:rPr>
              <w:t xml:space="preserve">No addition and deletion is required in abstract. </w:t>
            </w:r>
          </w:p>
        </w:tc>
      </w:tr>
      <w:tr w:rsidR="00DC078C" w:rsidRPr="008E3C99" w14:paraId="75363928" w14:textId="77777777" w:rsidTr="009844F0">
        <w:trPr>
          <w:trHeight w:hRule="exact" w:val="715"/>
        </w:trPr>
        <w:tc>
          <w:tcPr>
            <w:tcW w:w="5351" w:type="dxa"/>
            <w:tcBorders>
              <w:top w:val="single" w:sz="5" w:space="0" w:color="000000"/>
              <w:left w:val="single" w:sz="5" w:space="0" w:color="000000"/>
              <w:bottom w:val="single" w:sz="5" w:space="0" w:color="000000"/>
              <w:right w:val="single" w:sz="5" w:space="0" w:color="000000"/>
            </w:tcBorders>
          </w:tcPr>
          <w:p w14:paraId="6D158F24" w14:textId="77777777" w:rsidR="00DC078C" w:rsidRPr="008E3C99" w:rsidRDefault="00D4009A">
            <w:pPr>
              <w:spacing w:before="2" w:line="220" w:lineRule="exact"/>
              <w:ind w:left="460" w:right="343"/>
              <w:rPr>
                <w:rFonts w:ascii="Arial" w:hAnsi="Arial" w:cs="Arial"/>
              </w:rPr>
            </w:pPr>
            <w:r w:rsidRPr="008E3C99">
              <w:rPr>
                <w:rFonts w:ascii="Arial" w:hAnsi="Arial" w:cs="Arial"/>
                <w:b/>
                <w:spacing w:val="-1"/>
              </w:rPr>
              <w:t>I</w:t>
            </w:r>
            <w:r w:rsidRPr="008E3C99">
              <w:rPr>
                <w:rFonts w:ascii="Arial" w:hAnsi="Arial" w:cs="Arial"/>
                <w:b/>
              </w:rPr>
              <w:t>s</w:t>
            </w:r>
            <w:r w:rsidRPr="008E3C99">
              <w:rPr>
                <w:rFonts w:ascii="Arial" w:hAnsi="Arial" w:cs="Arial"/>
                <w:b/>
                <w:spacing w:val="-2"/>
              </w:rPr>
              <w:t xml:space="preserve"> </w:t>
            </w:r>
            <w:r w:rsidRPr="008E3C99">
              <w:rPr>
                <w:rFonts w:ascii="Arial" w:hAnsi="Arial" w:cs="Arial"/>
                <w:b/>
                <w:spacing w:val="1"/>
              </w:rPr>
              <w:t>t</w:t>
            </w:r>
            <w:r w:rsidRPr="008E3C99">
              <w:rPr>
                <w:rFonts w:ascii="Arial" w:hAnsi="Arial" w:cs="Arial"/>
                <w:b/>
              </w:rPr>
              <w:t>he</w:t>
            </w:r>
            <w:r w:rsidRPr="008E3C99">
              <w:rPr>
                <w:rFonts w:ascii="Arial" w:hAnsi="Arial" w:cs="Arial"/>
                <w:b/>
                <w:spacing w:val="-2"/>
              </w:rPr>
              <w:t xml:space="preserve"> </w:t>
            </w:r>
            <w:r w:rsidRPr="008E3C99">
              <w:rPr>
                <w:rFonts w:ascii="Arial" w:hAnsi="Arial" w:cs="Arial"/>
                <w:b/>
                <w:spacing w:val="2"/>
              </w:rPr>
              <w:t>m</w:t>
            </w:r>
            <w:r w:rsidRPr="008E3C99">
              <w:rPr>
                <w:rFonts w:ascii="Arial" w:hAnsi="Arial" w:cs="Arial"/>
                <w:b/>
                <w:spacing w:val="1"/>
              </w:rPr>
              <w:t>a</w:t>
            </w:r>
            <w:r w:rsidRPr="008E3C99">
              <w:rPr>
                <w:rFonts w:ascii="Arial" w:hAnsi="Arial" w:cs="Arial"/>
                <w:b/>
              </w:rPr>
              <w:t>n</w:t>
            </w:r>
            <w:r w:rsidRPr="008E3C99">
              <w:rPr>
                <w:rFonts w:ascii="Arial" w:hAnsi="Arial" w:cs="Arial"/>
                <w:b/>
                <w:spacing w:val="-1"/>
              </w:rPr>
              <w:t>us</w:t>
            </w:r>
            <w:r w:rsidRPr="008E3C99">
              <w:rPr>
                <w:rFonts w:ascii="Arial" w:hAnsi="Arial" w:cs="Arial"/>
                <w:b/>
              </w:rPr>
              <w:t>c</w:t>
            </w:r>
            <w:r w:rsidRPr="008E3C99">
              <w:rPr>
                <w:rFonts w:ascii="Arial" w:hAnsi="Arial" w:cs="Arial"/>
                <w:b/>
                <w:spacing w:val="1"/>
              </w:rPr>
              <w:t>r</w:t>
            </w:r>
            <w:r w:rsidRPr="008E3C99">
              <w:rPr>
                <w:rFonts w:ascii="Arial" w:hAnsi="Arial" w:cs="Arial"/>
                <w:b/>
              </w:rPr>
              <w:t>ipt</w:t>
            </w:r>
            <w:r w:rsidRPr="008E3C99">
              <w:rPr>
                <w:rFonts w:ascii="Arial" w:hAnsi="Arial" w:cs="Arial"/>
                <w:b/>
                <w:spacing w:val="-9"/>
              </w:rPr>
              <w:t xml:space="preserve"> </w:t>
            </w:r>
            <w:r w:rsidRPr="008E3C99">
              <w:rPr>
                <w:rFonts w:ascii="Arial" w:hAnsi="Arial" w:cs="Arial"/>
                <w:b/>
                <w:spacing w:val="-1"/>
              </w:rPr>
              <w:t>s</w:t>
            </w:r>
            <w:r w:rsidRPr="008E3C99">
              <w:rPr>
                <w:rFonts w:ascii="Arial" w:hAnsi="Arial" w:cs="Arial"/>
                <w:b/>
                <w:spacing w:val="3"/>
              </w:rPr>
              <w:t>c</w:t>
            </w:r>
            <w:r w:rsidRPr="008E3C99">
              <w:rPr>
                <w:rFonts w:ascii="Arial" w:hAnsi="Arial" w:cs="Arial"/>
                <w:b/>
              </w:rPr>
              <w:t>ientific</w:t>
            </w:r>
            <w:r w:rsidRPr="008E3C99">
              <w:rPr>
                <w:rFonts w:ascii="Arial" w:hAnsi="Arial" w:cs="Arial"/>
                <w:b/>
                <w:spacing w:val="1"/>
              </w:rPr>
              <w:t>a</w:t>
            </w:r>
            <w:r w:rsidRPr="008E3C99">
              <w:rPr>
                <w:rFonts w:ascii="Arial" w:hAnsi="Arial" w:cs="Arial"/>
                <w:b/>
              </w:rPr>
              <w:t>ll</w:t>
            </w:r>
            <w:r w:rsidRPr="008E3C99">
              <w:rPr>
                <w:rFonts w:ascii="Arial" w:hAnsi="Arial" w:cs="Arial"/>
                <w:b/>
                <w:spacing w:val="1"/>
              </w:rPr>
              <w:t>y</w:t>
            </w:r>
            <w:r w:rsidRPr="008E3C99">
              <w:rPr>
                <w:rFonts w:ascii="Arial" w:hAnsi="Arial" w:cs="Arial"/>
                <w:b/>
              </w:rPr>
              <w:t>,</w:t>
            </w:r>
            <w:r w:rsidRPr="008E3C99">
              <w:rPr>
                <w:rFonts w:ascii="Arial" w:hAnsi="Arial" w:cs="Arial"/>
                <w:b/>
                <w:spacing w:val="-10"/>
              </w:rPr>
              <w:t xml:space="preserve"> </w:t>
            </w:r>
            <w:r w:rsidRPr="008E3C99">
              <w:rPr>
                <w:rFonts w:ascii="Arial" w:hAnsi="Arial" w:cs="Arial"/>
                <w:b/>
              </w:rPr>
              <w:t>c</w:t>
            </w:r>
            <w:r w:rsidRPr="008E3C99">
              <w:rPr>
                <w:rFonts w:ascii="Arial" w:hAnsi="Arial" w:cs="Arial"/>
                <w:b/>
                <w:spacing w:val="1"/>
              </w:rPr>
              <w:t>o</w:t>
            </w:r>
            <w:r w:rsidRPr="008E3C99">
              <w:rPr>
                <w:rFonts w:ascii="Arial" w:hAnsi="Arial" w:cs="Arial"/>
                <w:b/>
              </w:rPr>
              <w:t>r</w:t>
            </w:r>
            <w:r w:rsidRPr="008E3C99">
              <w:rPr>
                <w:rFonts w:ascii="Arial" w:hAnsi="Arial" w:cs="Arial"/>
                <w:b/>
                <w:spacing w:val="1"/>
              </w:rPr>
              <w:t>r</w:t>
            </w:r>
            <w:r w:rsidRPr="008E3C99">
              <w:rPr>
                <w:rFonts w:ascii="Arial" w:hAnsi="Arial" w:cs="Arial"/>
                <w:b/>
              </w:rPr>
              <w:t>e</w:t>
            </w:r>
            <w:r w:rsidRPr="008E3C99">
              <w:rPr>
                <w:rFonts w:ascii="Arial" w:hAnsi="Arial" w:cs="Arial"/>
                <w:b/>
                <w:spacing w:val="1"/>
              </w:rPr>
              <w:t>ct</w:t>
            </w:r>
            <w:r w:rsidRPr="008E3C99">
              <w:rPr>
                <w:rFonts w:ascii="Arial" w:hAnsi="Arial" w:cs="Arial"/>
                <w:b/>
              </w:rPr>
              <w:t>?</w:t>
            </w:r>
            <w:r w:rsidRPr="008E3C99">
              <w:rPr>
                <w:rFonts w:ascii="Arial" w:hAnsi="Arial" w:cs="Arial"/>
                <w:b/>
                <w:spacing w:val="-8"/>
              </w:rPr>
              <w:t xml:space="preserve"> </w:t>
            </w:r>
            <w:r w:rsidRPr="008E3C99">
              <w:rPr>
                <w:rFonts w:ascii="Arial" w:hAnsi="Arial" w:cs="Arial"/>
                <w:b/>
              </w:rPr>
              <w:t>Ple</w:t>
            </w:r>
            <w:r w:rsidRPr="008E3C99">
              <w:rPr>
                <w:rFonts w:ascii="Arial" w:hAnsi="Arial" w:cs="Arial"/>
                <w:b/>
                <w:spacing w:val="1"/>
              </w:rPr>
              <w:t>a</w:t>
            </w:r>
            <w:r w:rsidRPr="008E3C99">
              <w:rPr>
                <w:rFonts w:ascii="Arial" w:hAnsi="Arial" w:cs="Arial"/>
                <w:b/>
                <w:spacing w:val="-1"/>
              </w:rPr>
              <w:t>s</w:t>
            </w:r>
            <w:r w:rsidRPr="008E3C99">
              <w:rPr>
                <w:rFonts w:ascii="Arial" w:hAnsi="Arial" w:cs="Arial"/>
                <w:b/>
              </w:rPr>
              <w:t>e</w:t>
            </w:r>
            <w:r w:rsidRPr="008E3C99">
              <w:rPr>
                <w:rFonts w:ascii="Arial" w:hAnsi="Arial" w:cs="Arial"/>
                <w:b/>
                <w:spacing w:val="-4"/>
              </w:rPr>
              <w:t xml:space="preserve"> </w:t>
            </w:r>
            <w:r w:rsidRPr="008E3C99">
              <w:rPr>
                <w:rFonts w:ascii="Arial" w:hAnsi="Arial" w:cs="Arial"/>
                <w:b/>
              </w:rPr>
              <w:t>wri</w:t>
            </w:r>
            <w:r w:rsidRPr="008E3C99">
              <w:rPr>
                <w:rFonts w:ascii="Arial" w:hAnsi="Arial" w:cs="Arial"/>
                <w:b/>
                <w:spacing w:val="1"/>
              </w:rPr>
              <w:t>t</w:t>
            </w:r>
            <w:r w:rsidRPr="008E3C99">
              <w:rPr>
                <w:rFonts w:ascii="Arial" w:hAnsi="Arial" w:cs="Arial"/>
                <w:b/>
              </w:rPr>
              <w:t>e her</w:t>
            </w:r>
            <w:r w:rsidRPr="008E3C99">
              <w:rPr>
                <w:rFonts w:ascii="Arial" w:hAnsi="Arial" w:cs="Arial"/>
                <w:b/>
                <w:spacing w:val="1"/>
              </w:rPr>
              <w:t>e</w:t>
            </w:r>
            <w:r w:rsidRPr="008E3C99">
              <w:rPr>
                <w:rFonts w:ascii="Arial" w:hAnsi="Arial" w:cs="Arial"/>
                <w:b/>
              </w:rPr>
              <w:t>.</w:t>
            </w:r>
          </w:p>
        </w:tc>
        <w:tc>
          <w:tcPr>
            <w:tcW w:w="8762" w:type="dxa"/>
            <w:tcBorders>
              <w:top w:val="single" w:sz="5" w:space="0" w:color="000000"/>
              <w:left w:val="single" w:sz="5" w:space="0" w:color="000000"/>
              <w:bottom w:val="single" w:sz="5" w:space="0" w:color="000000"/>
              <w:right w:val="single" w:sz="5" w:space="0" w:color="000000"/>
            </w:tcBorders>
          </w:tcPr>
          <w:p w14:paraId="6F215030" w14:textId="77777777" w:rsidR="00DC078C" w:rsidRPr="008E3C99" w:rsidRDefault="00DC078C">
            <w:pPr>
              <w:rPr>
                <w:rFonts w:ascii="Arial" w:hAnsi="Arial" w:cs="Arial"/>
              </w:rPr>
            </w:pPr>
          </w:p>
        </w:tc>
        <w:tc>
          <w:tcPr>
            <w:tcW w:w="7039" w:type="dxa"/>
            <w:tcBorders>
              <w:top w:val="single" w:sz="5" w:space="0" w:color="000000"/>
              <w:left w:val="single" w:sz="5" w:space="0" w:color="000000"/>
              <w:bottom w:val="single" w:sz="5" w:space="0" w:color="000000"/>
              <w:right w:val="single" w:sz="5" w:space="0" w:color="000000"/>
            </w:tcBorders>
          </w:tcPr>
          <w:p w14:paraId="6C0E21DE" w14:textId="4A277060" w:rsidR="00DC078C" w:rsidRPr="008E3C99" w:rsidRDefault="00F84500">
            <w:pPr>
              <w:rPr>
                <w:rFonts w:ascii="Arial" w:hAnsi="Arial" w:cs="Arial"/>
              </w:rPr>
            </w:pPr>
            <w:r w:rsidRPr="008E3C99">
              <w:rPr>
                <w:rFonts w:ascii="Arial" w:hAnsi="Arial" w:cs="Arial"/>
              </w:rPr>
              <w:t xml:space="preserve">Yes, manuscript is scientifically correct. </w:t>
            </w:r>
          </w:p>
        </w:tc>
      </w:tr>
      <w:tr w:rsidR="00DC078C" w:rsidRPr="008E3C99" w14:paraId="2F0FEAF7" w14:textId="77777777" w:rsidTr="009844F0">
        <w:trPr>
          <w:trHeight w:hRule="exact" w:val="713"/>
        </w:trPr>
        <w:tc>
          <w:tcPr>
            <w:tcW w:w="5351" w:type="dxa"/>
            <w:tcBorders>
              <w:top w:val="single" w:sz="5" w:space="0" w:color="000000"/>
              <w:left w:val="single" w:sz="5" w:space="0" w:color="000000"/>
              <w:bottom w:val="single" w:sz="5" w:space="0" w:color="000000"/>
              <w:right w:val="single" w:sz="5" w:space="0" w:color="000000"/>
            </w:tcBorders>
          </w:tcPr>
          <w:p w14:paraId="3C3BA8F2" w14:textId="77777777" w:rsidR="00DC078C" w:rsidRPr="008E3C99" w:rsidRDefault="00D4009A">
            <w:pPr>
              <w:ind w:left="460" w:right="380"/>
              <w:rPr>
                <w:rFonts w:ascii="Arial" w:hAnsi="Arial" w:cs="Arial"/>
              </w:rPr>
            </w:pPr>
            <w:r w:rsidRPr="008E3C99">
              <w:rPr>
                <w:rFonts w:ascii="Arial" w:hAnsi="Arial" w:cs="Arial"/>
                <w:b/>
              </w:rPr>
              <w:t>Are</w:t>
            </w:r>
            <w:r w:rsidRPr="008E3C99">
              <w:rPr>
                <w:rFonts w:ascii="Arial" w:hAnsi="Arial" w:cs="Arial"/>
                <w:b/>
                <w:spacing w:val="-2"/>
              </w:rPr>
              <w:t xml:space="preserve"> </w:t>
            </w:r>
            <w:r w:rsidRPr="008E3C99">
              <w:rPr>
                <w:rFonts w:ascii="Arial" w:hAnsi="Arial" w:cs="Arial"/>
                <w:b/>
                <w:spacing w:val="1"/>
              </w:rPr>
              <w:t>t</w:t>
            </w:r>
            <w:r w:rsidRPr="008E3C99">
              <w:rPr>
                <w:rFonts w:ascii="Arial" w:hAnsi="Arial" w:cs="Arial"/>
                <w:b/>
              </w:rPr>
              <w:t>he</w:t>
            </w:r>
            <w:r w:rsidRPr="008E3C99">
              <w:rPr>
                <w:rFonts w:ascii="Arial" w:hAnsi="Arial" w:cs="Arial"/>
                <w:b/>
                <w:spacing w:val="-3"/>
              </w:rPr>
              <w:t xml:space="preserve"> </w:t>
            </w:r>
            <w:r w:rsidRPr="008E3C99">
              <w:rPr>
                <w:rFonts w:ascii="Arial" w:hAnsi="Arial" w:cs="Arial"/>
                <w:b/>
              </w:rPr>
              <w:t>r</w:t>
            </w:r>
            <w:r w:rsidRPr="008E3C99">
              <w:rPr>
                <w:rFonts w:ascii="Arial" w:hAnsi="Arial" w:cs="Arial"/>
                <w:b/>
                <w:spacing w:val="1"/>
              </w:rPr>
              <w:t>ef</w:t>
            </w:r>
            <w:r w:rsidRPr="008E3C99">
              <w:rPr>
                <w:rFonts w:ascii="Arial" w:hAnsi="Arial" w:cs="Arial"/>
                <w:b/>
              </w:rPr>
              <w:t>e</w:t>
            </w:r>
            <w:r w:rsidRPr="008E3C99">
              <w:rPr>
                <w:rFonts w:ascii="Arial" w:hAnsi="Arial" w:cs="Arial"/>
                <w:b/>
                <w:spacing w:val="1"/>
              </w:rPr>
              <w:t>r</w:t>
            </w:r>
            <w:r w:rsidRPr="008E3C99">
              <w:rPr>
                <w:rFonts w:ascii="Arial" w:hAnsi="Arial" w:cs="Arial"/>
                <w:b/>
              </w:rPr>
              <w:t>enc</w:t>
            </w:r>
            <w:r w:rsidRPr="008E3C99">
              <w:rPr>
                <w:rFonts w:ascii="Arial" w:hAnsi="Arial" w:cs="Arial"/>
                <w:b/>
                <w:spacing w:val="1"/>
              </w:rPr>
              <w:t>e</w:t>
            </w:r>
            <w:r w:rsidRPr="008E3C99">
              <w:rPr>
                <w:rFonts w:ascii="Arial" w:hAnsi="Arial" w:cs="Arial"/>
                <w:b/>
              </w:rPr>
              <w:t>s</w:t>
            </w:r>
            <w:r w:rsidRPr="008E3C99">
              <w:rPr>
                <w:rFonts w:ascii="Arial" w:hAnsi="Arial" w:cs="Arial"/>
                <w:b/>
                <w:spacing w:val="-9"/>
              </w:rPr>
              <w:t xml:space="preserve"> </w:t>
            </w:r>
            <w:r w:rsidRPr="008E3C99">
              <w:rPr>
                <w:rFonts w:ascii="Arial" w:hAnsi="Arial" w:cs="Arial"/>
                <w:b/>
                <w:spacing w:val="-1"/>
              </w:rPr>
              <w:t>s</w:t>
            </w:r>
            <w:r w:rsidRPr="008E3C99">
              <w:rPr>
                <w:rFonts w:ascii="Arial" w:hAnsi="Arial" w:cs="Arial"/>
                <w:b/>
              </w:rPr>
              <w:t>uf</w:t>
            </w:r>
            <w:r w:rsidRPr="008E3C99">
              <w:rPr>
                <w:rFonts w:ascii="Arial" w:hAnsi="Arial" w:cs="Arial"/>
                <w:b/>
                <w:spacing w:val="1"/>
              </w:rPr>
              <w:t>f</w:t>
            </w:r>
            <w:r w:rsidRPr="008E3C99">
              <w:rPr>
                <w:rFonts w:ascii="Arial" w:hAnsi="Arial" w:cs="Arial"/>
                <w:b/>
              </w:rPr>
              <w:t>icient</w:t>
            </w:r>
            <w:r w:rsidRPr="008E3C99">
              <w:rPr>
                <w:rFonts w:ascii="Arial" w:hAnsi="Arial" w:cs="Arial"/>
                <w:b/>
                <w:spacing w:val="-5"/>
              </w:rPr>
              <w:t xml:space="preserve"> </w:t>
            </w:r>
            <w:r w:rsidRPr="008E3C99">
              <w:rPr>
                <w:rFonts w:ascii="Arial" w:hAnsi="Arial" w:cs="Arial"/>
                <w:b/>
                <w:spacing w:val="1"/>
              </w:rPr>
              <w:t>a</w:t>
            </w:r>
            <w:r w:rsidRPr="008E3C99">
              <w:rPr>
                <w:rFonts w:ascii="Arial" w:hAnsi="Arial" w:cs="Arial"/>
                <w:b/>
              </w:rPr>
              <w:t>nd</w:t>
            </w:r>
            <w:r w:rsidRPr="008E3C99">
              <w:rPr>
                <w:rFonts w:ascii="Arial" w:hAnsi="Arial" w:cs="Arial"/>
                <w:b/>
                <w:spacing w:val="-4"/>
              </w:rPr>
              <w:t xml:space="preserve"> </w:t>
            </w:r>
            <w:r w:rsidRPr="008E3C99">
              <w:rPr>
                <w:rFonts w:ascii="Arial" w:hAnsi="Arial" w:cs="Arial"/>
                <w:b/>
              </w:rPr>
              <w:t>r</w:t>
            </w:r>
            <w:r w:rsidRPr="008E3C99">
              <w:rPr>
                <w:rFonts w:ascii="Arial" w:hAnsi="Arial" w:cs="Arial"/>
                <w:b/>
                <w:spacing w:val="1"/>
              </w:rPr>
              <w:t>e</w:t>
            </w:r>
            <w:r w:rsidRPr="008E3C99">
              <w:rPr>
                <w:rFonts w:ascii="Arial" w:hAnsi="Arial" w:cs="Arial"/>
                <w:b/>
              </w:rPr>
              <w:t>c</w:t>
            </w:r>
            <w:r w:rsidRPr="008E3C99">
              <w:rPr>
                <w:rFonts w:ascii="Arial" w:hAnsi="Arial" w:cs="Arial"/>
                <w:b/>
                <w:spacing w:val="1"/>
              </w:rPr>
              <w:t>e</w:t>
            </w:r>
            <w:r w:rsidRPr="008E3C99">
              <w:rPr>
                <w:rFonts w:ascii="Arial" w:hAnsi="Arial" w:cs="Arial"/>
                <w:b/>
              </w:rPr>
              <w:t>nt?</w:t>
            </w:r>
            <w:r w:rsidRPr="008E3C99">
              <w:rPr>
                <w:rFonts w:ascii="Arial" w:hAnsi="Arial" w:cs="Arial"/>
                <w:b/>
                <w:spacing w:val="-4"/>
              </w:rPr>
              <w:t xml:space="preserve"> </w:t>
            </w:r>
            <w:r w:rsidRPr="008E3C99">
              <w:rPr>
                <w:rFonts w:ascii="Arial" w:hAnsi="Arial" w:cs="Arial"/>
                <w:b/>
                <w:spacing w:val="-1"/>
              </w:rPr>
              <w:t>I</w:t>
            </w:r>
            <w:r w:rsidRPr="008E3C99">
              <w:rPr>
                <w:rFonts w:ascii="Arial" w:hAnsi="Arial" w:cs="Arial"/>
                <w:b/>
              </w:rPr>
              <w:t xml:space="preserve">f </w:t>
            </w:r>
            <w:r w:rsidRPr="008E3C99">
              <w:rPr>
                <w:rFonts w:ascii="Arial" w:hAnsi="Arial" w:cs="Arial"/>
                <w:b/>
                <w:spacing w:val="1"/>
              </w:rPr>
              <w:t>yo</w:t>
            </w:r>
            <w:r w:rsidRPr="008E3C99">
              <w:rPr>
                <w:rFonts w:ascii="Arial" w:hAnsi="Arial" w:cs="Arial"/>
                <w:b/>
              </w:rPr>
              <w:t>u</w:t>
            </w:r>
            <w:r w:rsidRPr="008E3C99">
              <w:rPr>
                <w:rFonts w:ascii="Arial" w:hAnsi="Arial" w:cs="Arial"/>
                <w:b/>
                <w:spacing w:val="-3"/>
              </w:rPr>
              <w:t xml:space="preserve"> </w:t>
            </w:r>
            <w:r w:rsidRPr="008E3C99">
              <w:rPr>
                <w:rFonts w:ascii="Arial" w:hAnsi="Arial" w:cs="Arial"/>
                <w:b/>
              </w:rPr>
              <w:t>h</w:t>
            </w:r>
            <w:r w:rsidRPr="008E3C99">
              <w:rPr>
                <w:rFonts w:ascii="Arial" w:hAnsi="Arial" w:cs="Arial"/>
                <w:b/>
                <w:spacing w:val="1"/>
              </w:rPr>
              <w:t>av</w:t>
            </w:r>
            <w:r w:rsidRPr="008E3C99">
              <w:rPr>
                <w:rFonts w:ascii="Arial" w:hAnsi="Arial" w:cs="Arial"/>
                <w:b/>
              </w:rPr>
              <w:t xml:space="preserve">e </w:t>
            </w:r>
            <w:r w:rsidRPr="008E3C99">
              <w:rPr>
                <w:rFonts w:ascii="Arial" w:hAnsi="Arial" w:cs="Arial"/>
                <w:b/>
                <w:spacing w:val="-1"/>
              </w:rPr>
              <w:t>s</w:t>
            </w:r>
            <w:r w:rsidRPr="008E3C99">
              <w:rPr>
                <w:rFonts w:ascii="Arial" w:hAnsi="Arial" w:cs="Arial"/>
                <w:b/>
              </w:rPr>
              <w:t>u</w:t>
            </w:r>
            <w:r w:rsidRPr="008E3C99">
              <w:rPr>
                <w:rFonts w:ascii="Arial" w:hAnsi="Arial" w:cs="Arial"/>
                <w:b/>
                <w:spacing w:val="1"/>
              </w:rPr>
              <w:t>gg</w:t>
            </w:r>
            <w:r w:rsidRPr="008E3C99">
              <w:rPr>
                <w:rFonts w:ascii="Arial" w:hAnsi="Arial" w:cs="Arial"/>
                <w:b/>
              </w:rPr>
              <w:t>esti</w:t>
            </w:r>
            <w:r w:rsidRPr="008E3C99">
              <w:rPr>
                <w:rFonts w:ascii="Arial" w:hAnsi="Arial" w:cs="Arial"/>
                <w:b/>
                <w:spacing w:val="1"/>
              </w:rPr>
              <w:t>o</w:t>
            </w:r>
            <w:r w:rsidRPr="008E3C99">
              <w:rPr>
                <w:rFonts w:ascii="Arial" w:hAnsi="Arial" w:cs="Arial"/>
                <w:b/>
              </w:rPr>
              <w:t>ns</w:t>
            </w:r>
            <w:r w:rsidRPr="008E3C99">
              <w:rPr>
                <w:rFonts w:ascii="Arial" w:hAnsi="Arial" w:cs="Arial"/>
                <w:b/>
                <w:spacing w:val="-10"/>
              </w:rPr>
              <w:t xml:space="preserve"> </w:t>
            </w:r>
            <w:r w:rsidRPr="008E3C99">
              <w:rPr>
                <w:rFonts w:ascii="Arial" w:hAnsi="Arial" w:cs="Arial"/>
                <w:b/>
                <w:spacing w:val="1"/>
              </w:rPr>
              <w:t>o</w:t>
            </w:r>
            <w:r w:rsidRPr="008E3C99">
              <w:rPr>
                <w:rFonts w:ascii="Arial" w:hAnsi="Arial" w:cs="Arial"/>
                <w:b/>
              </w:rPr>
              <w:t>f</w:t>
            </w:r>
            <w:r w:rsidRPr="008E3C99">
              <w:rPr>
                <w:rFonts w:ascii="Arial" w:hAnsi="Arial" w:cs="Arial"/>
                <w:b/>
                <w:spacing w:val="-1"/>
              </w:rPr>
              <w:t xml:space="preserve"> </w:t>
            </w:r>
            <w:r w:rsidRPr="008E3C99">
              <w:rPr>
                <w:rFonts w:ascii="Arial" w:hAnsi="Arial" w:cs="Arial"/>
                <w:b/>
                <w:spacing w:val="1"/>
              </w:rPr>
              <w:t>a</w:t>
            </w:r>
            <w:r w:rsidRPr="008E3C99">
              <w:rPr>
                <w:rFonts w:ascii="Arial" w:hAnsi="Arial" w:cs="Arial"/>
                <w:b/>
              </w:rPr>
              <w:t>d</w:t>
            </w:r>
            <w:r w:rsidRPr="008E3C99">
              <w:rPr>
                <w:rFonts w:ascii="Arial" w:hAnsi="Arial" w:cs="Arial"/>
                <w:b/>
                <w:spacing w:val="-1"/>
              </w:rPr>
              <w:t>d</w:t>
            </w:r>
            <w:r w:rsidRPr="008E3C99">
              <w:rPr>
                <w:rFonts w:ascii="Arial" w:hAnsi="Arial" w:cs="Arial"/>
                <w:b/>
              </w:rPr>
              <w:t>iti</w:t>
            </w:r>
            <w:r w:rsidRPr="008E3C99">
              <w:rPr>
                <w:rFonts w:ascii="Arial" w:hAnsi="Arial" w:cs="Arial"/>
                <w:b/>
                <w:spacing w:val="1"/>
              </w:rPr>
              <w:t>o</w:t>
            </w:r>
            <w:r w:rsidRPr="008E3C99">
              <w:rPr>
                <w:rFonts w:ascii="Arial" w:hAnsi="Arial" w:cs="Arial"/>
                <w:b/>
              </w:rPr>
              <w:t>n</w:t>
            </w:r>
            <w:r w:rsidRPr="008E3C99">
              <w:rPr>
                <w:rFonts w:ascii="Arial" w:hAnsi="Arial" w:cs="Arial"/>
                <w:b/>
                <w:spacing w:val="1"/>
              </w:rPr>
              <w:t>a</w:t>
            </w:r>
            <w:r w:rsidRPr="008E3C99">
              <w:rPr>
                <w:rFonts w:ascii="Arial" w:hAnsi="Arial" w:cs="Arial"/>
                <w:b/>
              </w:rPr>
              <w:t>l</w:t>
            </w:r>
            <w:r w:rsidRPr="008E3C99">
              <w:rPr>
                <w:rFonts w:ascii="Arial" w:hAnsi="Arial" w:cs="Arial"/>
                <w:b/>
                <w:spacing w:val="-9"/>
              </w:rPr>
              <w:t xml:space="preserve"> </w:t>
            </w:r>
            <w:r w:rsidRPr="008E3C99">
              <w:rPr>
                <w:rFonts w:ascii="Arial" w:hAnsi="Arial" w:cs="Arial"/>
                <w:b/>
                <w:spacing w:val="1"/>
              </w:rPr>
              <w:t>r</w:t>
            </w:r>
            <w:r w:rsidRPr="008E3C99">
              <w:rPr>
                <w:rFonts w:ascii="Arial" w:hAnsi="Arial" w:cs="Arial"/>
                <w:b/>
              </w:rPr>
              <w:t>e</w:t>
            </w:r>
            <w:r w:rsidRPr="008E3C99">
              <w:rPr>
                <w:rFonts w:ascii="Arial" w:hAnsi="Arial" w:cs="Arial"/>
                <w:b/>
                <w:spacing w:val="1"/>
              </w:rPr>
              <w:t>f</w:t>
            </w:r>
            <w:r w:rsidRPr="008E3C99">
              <w:rPr>
                <w:rFonts w:ascii="Arial" w:hAnsi="Arial" w:cs="Arial"/>
                <w:b/>
              </w:rPr>
              <w:t>e</w:t>
            </w:r>
            <w:r w:rsidRPr="008E3C99">
              <w:rPr>
                <w:rFonts w:ascii="Arial" w:hAnsi="Arial" w:cs="Arial"/>
                <w:b/>
                <w:spacing w:val="1"/>
              </w:rPr>
              <w:t>r</w:t>
            </w:r>
            <w:r w:rsidRPr="008E3C99">
              <w:rPr>
                <w:rFonts w:ascii="Arial" w:hAnsi="Arial" w:cs="Arial"/>
                <w:b/>
              </w:rPr>
              <w:t>enc</w:t>
            </w:r>
            <w:r w:rsidRPr="008E3C99">
              <w:rPr>
                <w:rFonts w:ascii="Arial" w:hAnsi="Arial" w:cs="Arial"/>
                <w:b/>
                <w:spacing w:val="1"/>
              </w:rPr>
              <w:t>e</w:t>
            </w:r>
            <w:r w:rsidRPr="008E3C99">
              <w:rPr>
                <w:rFonts w:ascii="Arial" w:hAnsi="Arial" w:cs="Arial"/>
                <w:b/>
                <w:spacing w:val="-1"/>
              </w:rPr>
              <w:t>s</w:t>
            </w:r>
            <w:r w:rsidRPr="008E3C99">
              <w:rPr>
                <w:rFonts w:ascii="Arial" w:hAnsi="Arial" w:cs="Arial"/>
                <w:b/>
              </w:rPr>
              <w:t>,</w:t>
            </w:r>
            <w:r w:rsidRPr="008E3C99">
              <w:rPr>
                <w:rFonts w:ascii="Arial" w:hAnsi="Arial" w:cs="Arial"/>
                <w:b/>
                <w:spacing w:val="-8"/>
              </w:rPr>
              <w:t xml:space="preserve"> </w:t>
            </w:r>
            <w:r w:rsidRPr="008E3C99">
              <w:rPr>
                <w:rFonts w:ascii="Arial" w:hAnsi="Arial" w:cs="Arial"/>
                <w:b/>
              </w:rPr>
              <w:t>ple</w:t>
            </w:r>
            <w:r w:rsidRPr="008E3C99">
              <w:rPr>
                <w:rFonts w:ascii="Arial" w:hAnsi="Arial" w:cs="Arial"/>
                <w:b/>
                <w:spacing w:val="1"/>
              </w:rPr>
              <w:t>a</w:t>
            </w:r>
            <w:r w:rsidRPr="008E3C99">
              <w:rPr>
                <w:rFonts w:ascii="Arial" w:hAnsi="Arial" w:cs="Arial"/>
                <w:b/>
                <w:spacing w:val="-1"/>
              </w:rPr>
              <w:t>s</w:t>
            </w:r>
            <w:r w:rsidRPr="008E3C99">
              <w:rPr>
                <w:rFonts w:ascii="Arial" w:hAnsi="Arial" w:cs="Arial"/>
                <w:b/>
              </w:rPr>
              <w:t>e</w:t>
            </w:r>
            <w:r w:rsidRPr="008E3C99">
              <w:rPr>
                <w:rFonts w:ascii="Arial" w:hAnsi="Arial" w:cs="Arial"/>
                <w:b/>
                <w:spacing w:val="-4"/>
              </w:rPr>
              <w:t xml:space="preserve"> </w:t>
            </w:r>
            <w:r w:rsidRPr="008E3C99">
              <w:rPr>
                <w:rFonts w:ascii="Arial" w:hAnsi="Arial" w:cs="Arial"/>
                <w:b/>
                <w:spacing w:val="2"/>
              </w:rPr>
              <w:t>m</w:t>
            </w:r>
            <w:r w:rsidRPr="008E3C99">
              <w:rPr>
                <w:rFonts w:ascii="Arial" w:hAnsi="Arial" w:cs="Arial"/>
                <w:b/>
              </w:rPr>
              <w:t>en</w:t>
            </w:r>
            <w:r w:rsidRPr="008E3C99">
              <w:rPr>
                <w:rFonts w:ascii="Arial" w:hAnsi="Arial" w:cs="Arial"/>
                <w:b/>
                <w:spacing w:val="1"/>
              </w:rPr>
              <w:t>t</w:t>
            </w:r>
            <w:r w:rsidRPr="008E3C99">
              <w:rPr>
                <w:rFonts w:ascii="Arial" w:hAnsi="Arial" w:cs="Arial"/>
                <w:b/>
              </w:rPr>
              <w:t>i</w:t>
            </w:r>
            <w:r w:rsidRPr="008E3C99">
              <w:rPr>
                <w:rFonts w:ascii="Arial" w:hAnsi="Arial" w:cs="Arial"/>
                <w:b/>
                <w:spacing w:val="1"/>
              </w:rPr>
              <w:t>o</w:t>
            </w:r>
            <w:r w:rsidRPr="008E3C99">
              <w:rPr>
                <w:rFonts w:ascii="Arial" w:hAnsi="Arial" w:cs="Arial"/>
                <w:b/>
              </w:rPr>
              <w:t xml:space="preserve">n </w:t>
            </w:r>
            <w:r w:rsidRPr="008E3C99">
              <w:rPr>
                <w:rFonts w:ascii="Arial" w:hAnsi="Arial" w:cs="Arial"/>
                <w:b/>
                <w:spacing w:val="1"/>
              </w:rPr>
              <w:t>t</w:t>
            </w:r>
            <w:r w:rsidRPr="008E3C99">
              <w:rPr>
                <w:rFonts w:ascii="Arial" w:hAnsi="Arial" w:cs="Arial"/>
                <w:b/>
              </w:rPr>
              <w:t>hem</w:t>
            </w:r>
            <w:r w:rsidRPr="008E3C99">
              <w:rPr>
                <w:rFonts w:ascii="Arial" w:hAnsi="Arial" w:cs="Arial"/>
                <w:b/>
                <w:spacing w:val="-1"/>
              </w:rPr>
              <w:t xml:space="preserve"> </w:t>
            </w:r>
            <w:r w:rsidRPr="008E3C99">
              <w:rPr>
                <w:rFonts w:ascii="Arial" w:hAnsi="Arial" w:cs="Arial"/>
                <w:b/>
              </w:rPr>
              <w:t>in</w:t>
            </w:r>
            <w:r w:rsidRPr="008E3C99">
              <w:rPr>
                <w:rFonts w:ascii="Arial" w:hAnsi="Arial" w:cs="Arial"/>
                <w:b/>
                <w:spacing w:val="-2"/>
              </w:rPr>
              <w:t xml:space="preserve"> </w:t>
            </w:r>
            <w:r w:rsidRPr="008E3C99">
              <w:rPr>
                <w:rFonts w:ascii="Arial" w:hAnsi="Arial" w:cs="Arial"/>
                <w:b/>
                <w:spacing w:val="1"/>
              </w:rPr>
              <w:t>t</w:t>
            </w:r>
            <w:r w:rsidRPr="008E3C99">
              <w:rPr>
                <w:rFonts w:ascii="Arial" w:hAnsi="Arial" w:cs="Arial"/>
                <w:b/>
              </w:rPr>
              <w:t>he</w:t>
            </w:r>
            <w:r w:rsidRPr="008E3C99">
              <w:rPr>
                <w:rFonts w:ascii="Arial" w:hAnsi="Arial" w:cs="Arial"/>
                <w:b/>
                <w:spacing w:val="-3"/>
              </w:rPr>
              <w:t xml:space="preserve"> </w:t>
            </w:r>
            <w:r w:rsidRPr="008E3C99">
              <w:rPr>
                <w:rFonts w:ascii="Arial" w:hAnsi="Arial" w:cs="Arial"/>
                <w:b/>
              </w:rPr>
              <w:t>r</w:t>
            </w:r>
            <w:r w:rsidRPr="008E3C99">
              <w:rPr>
                <w:rFonts w:ascii="Arial" w:hAnsi="Arial" w:cs="Arial"/>
                <w:b/>
                <w:spacing w:val="1"/>
              </w:rPr>
              <w:t>ev</w:t>
            </w:r>
            <w:r w:rsidRPr="008E3C99">
              <w:rPr>
                <w:rFonts w:ascii="Arial" w:hAnsi="Arial" w:cs="Arial"/>
                <w:b/>
              </w:rPr>
              <w:t>iew</w:t>
            </w:r>
            <w:r w:rsidRPr="008E3C99">
              <w:rPr>
                <w:rFonts w:ascii="Arial" w:hAnsi="Arial" w:cs="Arial"/>
                <w:b/>
                <w:spacing w:val="-5"/>
              </w:rPr>
              <w:t xml:space="preserve"> </w:t>
            </w:r>
            <w:r w:rsidRPr="008E3C99">
              <w:rPr>
                <w:rFonts w:ascii="Arial" w:hAnsi="Arial" w:cs="Arial"/>
                <w:b/>
                <w:spacing w:val="1"/>
              </w:rPr>
              <w:t>fo</w:t>
            </w:r>
            <w:r w:rsidRPr="008E3C99">
              <w:rPr>
                <w:rFonts w:ascii="Arial" w:hAnsi="Arial" w:cs="Arial"/>
                <w:b/>
                <w:spacing w:val="-2"/>
              </w:rPr>
              <w:t>r</w:t>
            </w:r>
            <w:r w:rsidRPr="008E3C99">
              <w:rPr>
                <w:rFonts w:ascii="Arial" w:hAnsi="Arial" w:cs="Arial"/>
                <w:b/>
                <w:spacing w:val="2"/>
              </w:rPr>
              <w:t>m</w:t>
            </w:r>
            <w:r w:rsidRPr="008E3C99">
              <w:rPr>
                <w:rFonts w:ascii="Arial" w:hAnsi="Arial" w:cs="Arial"/>
                <w:b/>
              </w:rPr>
              <w:t>.</w:t>
            </w:r>
          </w:p>
        </w:tc>
        <w:tc>
          <w:tcPr>
            <w:tcW w:w="8762" w:type="dxa"/>
            <w:tcBorders>
              <w:top w:val="single" w:sz="5" w:space="0" w:color="000000"/>
              <w:left w:val="single" w:sz="5" w:space="0" w:color="000000"/>
              <w:bottom w:val="single" w:sz="5" w:space="0" w:color="000000"/>
              <w:right w:val="single" w:sz="5" w:space="0" w:color="000000"/>
            </w:tcBorders>
          </w:tcPr>
          <w:p w14:paraId="57CD17AA" w14:textId="77777777" w:rsidR="00DC078C" w:rsidRPr="008E3C99" w:rsidRDefault="00DC078C">
            <w:pPr>
              <w:rPr>
                <w:rFonts w:ascii="Arial" w:hAnsi="Arial" w:cs="Arial"/>
              </w:rPr>
            </w:pPr>
          </w:p>
        </w:tc>
        <w:tc>
          <w:tcPr>
            <w:tcW w:w="7039" w:type="dxa"/>
            <w:tcBorders>
              <w:top w:val="single" w:sz="5" w:space="0" w:color="000000"/>
              <w:left w:val="single" w:sz="5" w:space="0" w:color="000000"/>
              <w:bottom w:val="single" w:sz="5" w:space="0" w:color="000000"/>
              <w:right w:val="single" w:sz="5" w:space="0" w:color="000000"/>
            </w:tcBorders>
          </w:tcPr>
          <w:p w14:paraId="7211C718" w14:textId="3F4AD42C" w:rsidR="00DC078C" w:rsidRPr="008E3C99" w:rsidRDefault="00F84500">
            <w:pPr>
              <w:rPr>
                <w:rFonts w:ascii="Arial" w:hAnsi="Arial" w:cs="Arial"/>
              </w:rPr>
            </w:pPr>
            <w:r w:rsidRPr="008E3C99">
              <w:rPr>
                <w:rFonts w:ascii="Arial" w:hAnsi="Arial" w:cs="Arial"/>
              </w:rPr>
              <w:t xml:space="preserve">No, addition of another references for this manuscript. </w:t>
            </w:r>
          </w:p>
        </w:tc>
      </w:tr>
      <w:tr w:rsidR="00DC078C" w:rsidRPr="008E3C99" w14:paraId="76DCBB41" w14:textId="77777777" w:rsidTr="009844F0">
        <w:trPr>
          <w:trHeight w:hRule="exact" w:val="699"/>
        </w:trPr>
        <w:tc>
          <w:tcPr>
            <w:tcW w:w="5351" w:type="dxa"/>
            <w:tcBorders>
              <w:top w:val="single" w:sz="5" w:space="0" w:color="000000"/>
              <w:left w:val="single" w:sz="5" w:space="0" w:color="000000"/>
              <w:bottom w:val="single" w:sz="5" w:space="0" w:color="000000"/>
              <w:right w:val="single" w:sz="5" w:space="0" w:color="000000"/>
            </w:tcBorders>
          </w:tcPr>
          <w:p w14:paraId="10B5DA54" w14:textId="77777777" w:rsidR="00DC078C" w:rsidRPr="008E3C99" w:rsidRDefault="00D4009A">
            <w:pPr>
              <w:ind w:left="460" w:right="364"/>
              <w:rPr>
                <w:rFonts w:ascii="Arial" w:hAnsi="Arial" w:cs="Arial"/>
              </w:rPr>
            </w:pPr>
            <w:r w:rsidRPr="008E3C99">
              <w:rPr>
                <w:rFonts w:ascii="Arial" w:hAnsi="Arial" w:cs="Arial"/>
                <w:b/>
                <w:spacing w:val="-1"/>
              </w:rPr>
              <w:t>I</w:t>
            </w:r>
            <w:r w:rsidRPr="008E3C99">
              <w:rPr>
                <w:rFonts w:ascii="Arial" w:hAnsi="Arial" w:cs="Arial"/>
                <w:b/>
              </w:rPr>
              <w:t>s</w:t>
            </w:r>
            <w:r w:rsidRPr="008E3C99">
              <w:rPr>
                <w:rFonts w:ascii="Arial" w:hAnsi="Arial" w:cs="Arial"/>
                <w:b/>
                <w:spacing w:val="-2"/>
              </w:rPr>
              <w:t xml:space="preserve"> </w:t>
            </w:r>
            <w:r w:rsidRPr="008E3C99">
              <w:rPr>
                <w:rFonts w:ascii="Arial" w:hAnsi="Arial" w:cs="Arial"/>
                <w:b/>
                <w:spacing w:val="1"/>
              </w:rPr>
              <w:t>t</w:t>
            </w:r>
            <w:r w:rsidRPr="008E3C99">
              <w:rPr>
                <w:rFonts w:ascii="Arial" w:hAnsi="Arial" w:cs="Arial"/>
                <w:b/>
              </w:rPr>
              <w:t>he</w:t>
            </w:r>
            <w:r w:rsidRPr="008E3C99">
              <w:rPr>
                <w:rFonts w:ascii="Arial" w:hAnsi="Arial" w:cs="Arial"/>
                <w:b/>
                <w:spacing w:val="-2"/>
              </w:rPr>
              <w:t xml:space="preserve"> </w:t>
            </w:r>
            <w:r w:rsidRPr="008E3C99">
              <w:rPr>
                <w:rFonts w:ascii="Arial" w:hAnsi="Arial" w:cs="Arial"/>
                <w:b/>
              </w:rPr>
              <w:t>l</w:t>
            </w:r>
            <w:r w:rsidRPr="008E3C99">
              <w:rPr>
                <w:rFonts w:ascii="Arial" w:hAnsi="Arial" w:cs="Arial"/>
                <w:b/>
                <w:spacing w:val="1"/>
              </w:rPr>
              <w:t>a</w:t>
            </w:r>
            <w:r w:rsidRPr="008E3C99">
              <w:rPr>
                <w:rFonts w:ascii="Arial" w:hAnsi="Arial" w:cs="Arial"/>
                <w:b/>
              </w:rPr>
              <w:t>n</w:t>
            </w:r>
            <w:r w:rsidRPr="008E3C99">
              <w:rPr>
                <w:rFonts w:ascii="Arial" w:hAnsi="Arial" w:cs="Arial"/>
                <w:b/>
                <w:spacing w:val="1"/>
              </w:rPr>
              <w:t>g</w:t>
            </w:r>
            <w:r w:rsidRPr="008E3C99">
              <w:rPr>
                <w:rFonts w:ascii="Arial" w:hAnsi="Arial" w:cs="Arial"/>
                <w:b/>
              </w:rPr>
              <w:t>u</w:t>
            </w:r>
            <w:r w:rsidRPr="008E3C99">
              <w:rPr>
                <w:rFonts w:ascii="Arial" w:hAnsi="Arial" w:cs="Arial"/>
                <w:b/>
                <w:spacing w:val="1"/>
              </w:rPr>
              <w:t>ag</w:t>
            </w:r>
            <w:r w:rsidRPr="008E3C99">
              <w:rPr>
                <w:rFonts w:ascii="Arial" w:hAnsi="Arial" w:cs="Arial"/>
                <w:b/>
              </w:rPr>
              <w:t>e/</w:t>
            </w:r>
            <w:r w:rsidRPr="008E3C99">
              <w:rPr>
                <w:rFonts w:ascii="Arial" w:hAnsi="Arial" w:cs="Arial"/>
                <w:b/>
                <w:spacing w:val="-1"/>
              </w:rPr>
              <w:t>E</w:t>
            </w:r>
            <w:r w:rsidRPr="008E3C99">
              <w:rPr>
                <w:rFonts w:ascii="Arial" w:hAnsi="Arial" w:cs="Arial"/>
                <w:b/>
              </w:rPr>
              <w:t>n</w:t>
            </w:r>
            <w:r w:rsidRPr="008E3C99">
              <w:rPr>
                <w:rFonts w:ascii="Arial" w:hAnsi="Arial" w:cs="Arial"/>
                <w:b/>
                <w:spacing w:val="1"/>
              </w:rPr>
              <w:t>g</w:t>
            </w:r>
            <w:r w:rsidRPr="008E3C99">
              <w:rPr>
                <w:rFonts w:ascii="Arial" w:hAnsi="Arial" w:cs="Arial"/>
                <w:b/>
              </w:rPr>
              <w:t>l</w:t>
            </w:r>
            <w:r w:rsidRPr="008E3C99">
              <w:rPr>
                <w:rFonts w:ascii="Arial" w:hAnsi="Arial" w:cs="Arial"/>
                <w:b/>
                <w:spacing w:val="2"/>
              </w:rPr>
              <w:t>i</w:t>
            </w:r>
            <w:r w:rsidRPr="008E3C99">
              <w:rPr>
                <w:rFonts w:ascii="Arial" w:hAnsi="Arial" w:cs="Arial"/>
                <w:b/>
                <w:spacing w:val="-1"/>
              </w:rPr>
              <w:t>s</w:t>
            </w:r>
            <w:r w:rsidRPr="008E3C99">
              <w:rPr>
                <w:rFonts w:ascii="Arial" w:hAnsi="Arial" w:cs="Arial"/>
                <w:b/>
              </w:rPr>
              <w:t>h</w:t>
            </w:r>
            <w:r w:rsidRPr="008E3C99">
              <w:rPr>
                <w:rFonts w:ascii="Arial" w:hAnsi="Arial" w:cs="Arial"/>
                <w:b/>
                <w:spacing w:val="-15"/>
              </w:rPr>
              <w:t xml:space="preserve"> </w:t>
            </w:r>
            <w:r w:rsidRPr="008E3C99">
              <w:rPr>
                <w:rFonts w:ascii="Arial" w:hAnsi="Arial" w:cs="Arial"/>
                <w:b/>
                <w:spacing w:val="2"/>
              </w:rPr>
              <w:t>q</w:t>
            </w:r>
            <w:r w:rsidRPr="008E3C99">
              <w:rPr>
                <w:rFonts w:ascii="Arial" w:hAnsi="Arial" w:cs="Arial"/>
                <w:b/>
              </w:rPr>
              <w:t>u</w:t>
            </w:r>
            <w:r w:rsidRPr="008E3C99">
              <w:rPr>
                <w:rFonts w:ascii="Arial" w:hAnsi="Arial" w:cs="Arial"/>
                <w:b/>
                <w:spacing w:val="1"/>
              </w:rPr>
              <w:t>a</w:t>
            </w:r>
            <w:r w:rsidRPr="008E3C99">
              <w:rPr>
                <w:rFonts w:ascii="Arial" w:hAnsi="Arial" w:cs="Arial"/>
                <w:b/>
              </w:rPr>
              <w:t>lity</w:t>
            </w:r>
            <w:r w:rsidRPr="008E3C99">
              <w:rPr>
                <w:rFonts w:ascii="Arial" w:hAnsi="Arial" w:cs="Arial"/>
                <w:b/>
                <w:spacing w:val="-4"/>
              </w:rPr>
              <w:t xml:space="preserve"> </w:t>
            </w:r>
            <w:r w:rsidRPr="008E3C99">
              <w:rPr>
                <w:rFonts w:ascii="Arial" w:hAnsi="Arial" w:cs="Arial"/>
                <w:b/>
                <w:spacing w:val="1"/>
              </w:rPr>
              <w:t>o</w:t>
            </w:r>
            <w:r w:rsidRPr="008E3C99">
              <w:rPr>
                <w:rFonts w:ascii="Arial" w:hAnsi="Arial" w:cs="Arial"/>
                <w:b/>
              </w:rPr>
              <w:t>f</w:t>
            </w:r>
            <w:r w:rsidRPr="008E3C99">
              <w:rPr>
                <w:rFonts w:ascii="Arial" w:hAnsi="Arial" w:cs="Arial"/>
                <w:b/>
                <w:spacing w:val="-3"/>
              </w:rPr>
              <w:t xml:space="preserve"> </w:t>
            </w:r>
            <w:r w:rsidRPr="008E3C99">
              <w:rPr>
                <w:rFonts w:ascii="Arial" w:hAnsi="Arial" w:cs="Arial"/>
                <w:b/>
                <w:spacing w:val="1"/>
              </w:rPr>
              <w:t>t</w:t>
            </w:r>
            <w:r w:rsidRPr="008E3C99">
              <w:rPr>
                <w:rFonts w:ascii="Arial" w:hAnsi="Arial" w:cs="Arial"/>
                <w:b/>
              </w:rPr>
              <w:t>he</w:t>
            </w:r>
            <w:r w:rsidRPr="008E3C99">
              <w:rPr>
                <w:rFonts w:ascii="Arial" w:hAnsi="Arial" w:cs="Arial"/>
                <w:b/>
                <w:spacing w:val="-3"/>
              </w:rPr>
              <w:t xml:space="preserve"> </w:t>
            </w:r>
            <w:r w:rsidRPr="008E3C99">
              <w:rPr>
                <w:rFonts w:ascii="Arial" w:hAnsi="Arial" w:cs="Arial"/>
                <w:b/>
                <w:spacing w:val="1"/>
              </w:rPr>
              <w:t>a</w:t>
            </w:r>
            <w:r w:rsidRPr="008E3C99">
              <w:rPr>
                <w:rFonts w:ascii="Arial" w:hAnsi="Arial" w:cs="Arial"/>
                <w:b/>
              </w:rPr>
              <w:t>r</w:t>
            </w:r>
            <w:r w:rsidRPr="008E3C99">
              <w:rPr>
                <w:rFonts w:ascii="Arial" w:hAnsi="Arial" w:cs="Arial"/>
                <w:b/>
                <w:spacing w:val="1"/>
              </w:rPr>
              <w:t>t</w:t>
            </w:r>
            <w:r w:rsidRPr="008E3C99">
              <w:rPr>
                <w:rFonts w:ascii="Arial" w:hAnsi="Arial" w:cs="Arial"/>
                <w:b/>
              </w:rPr>
              <w:t>icle</w:t>
            </w:r>
            <w:r w:rsidRPr="008E3C99">
              <w:rPr>
                <w:rFonts w:ascii="Arial" w:hAnsi="Arial" w:cs="Arial"/>
                <w:b/>
                <w:spacing w:val="-4"/>
              </w:rPr>
              <w:t xml:space="preserve"> </w:t>
            </w:r>
            <w:r w:rsidRPr="008E3C99">
              <w:rPr>
                <w:rFonts w:ascii="Arial" w:hAnsi="Arial" w:cs="Arial"/>
                <w:b/>
                <w:spacing w:val="-1"/>
              </w:rPr>
              <w:t>s</w:t>
            </w:r>
            <w:r w:rsidRPr="008E3C99">
              <w:rPr>
                <w:rFonts w:ascii="Arial" w:hAnsi="Arial" w:cs="Arial"/>
                <w:b/>
              </w:rPr>
              <w:t>uit</w:t>
            </w:r>
            <w:r w:rsidRPr="008E3C99">
              <w:rPr>
                <w:rFonts w:ascii="Arial" w:hAnsi="Arial" w:cs="Arial"/>
                <w:b/>
                <w:spacing w:val="1"/>
              </w:rPr>
              <w:t>a</w:t>
            </w:r>
            <w:r w:rsidRPr="008E3C99">
              <w:rPr>
                <w:rFonts w:ascii="Arial" w:hAnsi="Arial" w:cs="Arial"/>
                <w:b/>
              </w:rPr>
              <w:t xml:space="preserve">ble </w:t>
            </w:r>
            <w:r w:rsidRPr="008E3C99">
              <w:rPr>
                <w:rFonts w:ascii="Arial" w:hAnsi="Arial" w:cs="Arial"/>
                <w:b/>
                <w:spacing w:val="1"/>
              </w:rPr>
              <w:t>fo</w:t>
            </w:r>
            <w:r w:rsidRPr="008E3C99">
              <w:rPr>
                <w:rFonts w:ascii="Arial" w:hAnsi="Arial" w:cs="Arial"/>
                <w:b/>
              </w:rPr>
              <w:t>r</w:t>
            </w:r>
            <w:r w:rsidRPr="008E3C99">
              <w:rPr>
                <w:rFonts w:ascii="Arial" w:hAnsi="Arial" w:cs="Arial"/>
                <w:b/>
                <w:spacing w:val="-2"/>
              </w:rPr>
              <w:t xml:space="preserve"> </w:t>
            </w:r>
            <w:r w:rsidRPr="008E3C99">
              <w:rPr>
                <w:rFonts w:ascii="Arial" w:hAnsi="Arial" w:cs="Arial"/>
                <w:b/>
                <w:spacing w:val="-1"/>
              </w:rPr>
              <w:t>s</w:t>
            </w:r>
            <w:r w:rsidRPr="008E3C99">
              <w:rPr>
                <w:rFonts w:ascii="Arial" w:hAnsi="Arial" w:cs="Arial"/>
                <w:b/>
              </w:rPr>
              <w:t>ch</w:t>
            </w:r>
            <w:r w:rsidRPr="008E3C99">
              <w:rPr>
                <w:rFonts w:ascii="Arial" w:hAnsi="Arial" w:cs="Arial"/>
                <w:b/>
                <w:spacing w:val="1"/>
              </w:rPr>
              <w:t>o</w:t>
            </w:r>
            <w:r w:rsidRPr="008E3C99">
              <w:rPr>
                <w:rFonts w:ascii="Arial" w:hAnsi="Arial" w:cs="Arial"/>
                <w:b/>
              </w:rPr>
              <w:t>l</w:t>
            </w:r>
            <w:r w:rsidRPr="008E3C99">
              <w:rPr>
                <w:rFonts w:ascii="Arial" w:hAnsi="Arial" w:cs="Arial"/>
                <w:b/>
                <w:spacing w:val="1"/>
              </w:rPr>
              <w:t>a</w:t>
            </w:r>
            <w:r w:rsidRPr="008E3C99">
              <w:rPr>
                <w:rFonts w:ascii="Arial" w:hAnsi="Arial" w:cs="Arial"/>
                <w:b/>
              </w:rPr>
              <w:t>rly</w:t>
            </w:r>
            <w:r w:rsidRPr="008E3C99">
              <w:rPr>
                <w:rFonts w:ascii="Arial" w:hAnsi="Arial" w:cs="Arial"/>
                <w:b/>
                <w:spacing w:val="-7"/>
              </w:rPr>
              <w:t xml:space="preserve"> </w:t>
            </w:r>
            <w:r w:rsidRPr="008E3C99">
              <w:rPr>
                <w:rFonts w:ascii="Arial" w:hAnsi="Arial" w:cs="Arial"/>
                <w:b/>
              </w:rPr>
              <w:t>c</w:t>
            </w:r>
            <w:r w:rsidRPr="008E3C99">
              <w:rPr>
                <w:rFonts w:ascii="Arial" w:hAnsi="Arial" w:cs="Arial"/>
                <w:b/>
                <w:spacing w:val="-1"/>
              </w:rPr>
              <w:t>o</w:t>
            </w:r>
            <w:r w:rsidRPr="008E3C99">
              <w:rPr>
                <w:rFonts w:ascii="Arial" w:hAnsi="Arial" w:cs="Arial"/>
                <w:b/>
                <w:spacing w:val="2"/>
              </w:rPr>
              <w:t>mm</w:t>
            </w:r>
            <w:r w:rsidRPr="008E3C99">
              <w:rPr>
                <w:rFonts w:ascii="Arial" w:hAnsi="Arial" w:cs="Arial"/>
                <w:b/>
              </w:rPr>
              <w:t>u</w:t>
            </w:r>
            <w:r w:rsidRPr="008E3C99">
              <w:rPr>
                <w:rFonts w:ascii="Arial" w:hAnsi="Arial" w:cs="Arial"/>
                <w:b/>
                <w:spacing w:val="-1"/>
              </w:rPr>
              <w:t>n</w:t>
            </w:r>
            <w:r w:rsidRPr="008E3C99">
              <w:rPr>
                <w:rFonts w:ascii="Arial" w:hAnsi="Arial" w:cs="Arial"/>
                <w:b/>
              </w:rPr>
              <w:t>ic</w:t>
            </w:r>
            <w:r w:rsidRPr="008E3C99">
              <w:rPr>
                <w:rFonts w:ascii="Arial" w:hAnsi="Arial" w:cs="Arial"/>
                <w:b/>
                <w:spacing w:val="1"/>
              </w:rPr>
              <w:t>at</w:t>
            </w:r>
            <w:r w:rsidRPr="008E3C99">
              <w:rPr>
                <w:rFonts w:ascii="Arial" w:hAnsi="Arial" w:cs="Arial"/>
                <w:b/>
              </w:rPr>
              <w:t>i</w:t>
            </w:r>
            <w:r w:rsidRPr="008E3C99">
              <w:rPr>
                <w:rFonts w:ascii="Arial" w:hAnsi="Arial" w:cs="Arial"/>
                <w:b/>
                <w:spacing w:val="1"/>
              </w:rPr>
              <w:t>o</w:t>
            </w:r>
            <w:r w:rsidRPr="008E3C99">
              <w:rPr>
                <w:rFonts w:ascii="Arial" w:hAnsi="Arial" w:cs="Arial"/>
                <w:b/>
                <w:spacing w:val="-3"/>
              </w:rPr>
              <w:t>n</w:t>
            </w:r>
            <w:r w:rsidRPr="008E3C99">
              <w:rPr>
                <w:rFonts w:ascii="Arial" w:hAnsi="Arial" w:cs="Arial"/>
                <w:b/>
                <w:spacing w:val="-1"/>
              </w:rPr>
              <w:t>s</w:t>
            </w:r>
            <w:r w:rsidRPr="008E3C99">
              <w:rPr>
                <w:rFonts w:ascii="Arial" w:hAnsi="Arial" w:cs="Arial"/>
                <w:b/>
              </w:rPr>
              <w:t>?</w:t>
            </w:r>
          </w:p>
        </w:tc>
        <w:tc>
          <w:tcPr>
            <w:tcW w:w="8762" w:type="dxa"/>
            <w:tcBorders>
              <w:top w:val="single" w:sz="5" w:space="0" w:color="000000"/>
              <w:left w:val="single" w:sz="5" w:space="0" w:color="000000"/>
              <w:bottom w:val="single" w:sz="5" w:space="0" w:color="000000"/>
              <w:right w:val="single" w:sz="5" w:space="0" w:color="000000"/>
            </w:tcBorders>
          </w:tcPr>
          <w:p w14:paraId="2B857EC4" w14:textId="77777777" w:rsidR="00DC078C" w:rsidRPr="008E3C99" w:rsidRDefault="00DC078C">
            <w:pPr>
              <w:rPr>
                <w:rFonts w:ascii="Arial" w:hAnsi="Arial" w:cs="Arial"/>
              </w:rPr>
            </w:pPr>
          </w:p>
        </w:tc>
        <w:tc>
          <w:tcPr>
            <w:tcW w:w="7039" w:type="dxa"/>
            <w:tcBorders>
              <w:top w:val="single" w:sz="5" w:space="0" w:color="000000"/>
              <w:left w:val="single" w:sz="5" w:space="0" w:color="000000"/>
              <w:bottom w:val="single" w:sz="5" w:space="0" w:color="000000"/>
              <w:right w:val="single" w:sz="5" w:space="0" w:color="000000"/>
            </w:tcBorders>
          </w:tcPr>
          <w:p w14:paraId="3B5CEC29" w14:textId="3BF58513" w:rsidR="00DC078C" w:rsidRPr="008E3C99" w:rsidRDefault="00F84500">
            <w:pPr>
              <w:rPr>
                <w:rFonts w:ascii="Arial" w:hAnsi="Arial" w:cs="Arial"/>
              </w:rPr>
            </w:pPr>
            <w:r w:rsidRPr="008E3C99">
              <w:rPr>
                <w:rFonts w:ascii="Arial" w:hAnsi="Arial" w:cs="Arial"/>
              </w:rPr>
              <w:t xml:space="preserve">Yes </w:t>
            </w:r>
          </w:p>
        </w:tc>
      </w:tr>
      <w:tr w:rsidR="00DC078C" w:rsidRPr="008E3C99" w14:paraId="1DF2B12F" w14:textId="77777777" w:rsidTr="009844F0">
        <w:trPr>
          <w:trHeight w:hRule="exact" w:val="2311"/>
        </w:trPr>
        <w:tc>
          <w:tcPr>
            <w:tcW w:w="5351" w:type="dxa"/>
            <w:tcBorders>
              <w:top w:val="single" w:sz="5" w:space="0" w:color="000000"/>
              <w:left w:val="single" w:sz="5" w:space="0" w:color="000000"/>
              <w:bottom w:val="single" w:sz="5" w:space="0" w:color="000000"/>
              <w:right w:val="single" w:sz="5" w:space="0" w:color="000000"/>
            </w:tcBorders>
          </w:tcPr>
          <w:p w14:paraId="0D08AF11" w14:textId="77777777" w:rsidR="00DC078C" w:rsidRPr="008E3C99" w:rsidRDefault="00D4009A">
            <w:pPr>
              <w:spacing w:line="220" w:lineRule="exact"/>
              <w:ind w:left="100"/>
              <w:rPr>
                <w:rFonts w:ascii="Arial" w:hAnsi="Arial" w:cs="Arial"/>
              </w:rPr>
            </w:pPr>
            <w:r w:rsidRPr="008E3C99">
              <w:rPr>
                <w:rFonts w:ascii="Arial" w:hAnsi="Arial" w:cs="Arial"/>
                <w:b/>
                <w:spacing w:val="1"/>
                <w:u w:val="thick" w:color="000000"/>
              </w:rPr>
              <w:t>O</w:t>
            </w:r>
            <w:r w:rsidRPr="008E3C99">
              <w:rPr>
                <w:rFonts w:ascii="Arial" w:hAnsi="Arial" w:cs="Arial"/>
                <w:b/>
                <w:u w:val="thick" w:color="000000"/>
              </w:rPr>
              <w:t>pti</w:t>
            </w:r>
            <w:r w:rsidRPr="008E3C99">
              <w:rPr>
                <w:rFonts w:ascii="Arial" w:hAnsi="Arial" w:cs="Arial"/>
                <w:b/>
                <w:spacing w:val="1"/>
                <w:u w:val="thick" w:color="000000"/>
              </w:rPr>
              <w:t>o</w:t>
            </w:r>
            <w:r w:rsidRPr="008E3C99">
              <w:rPr>
                <w:rFonts w:ascii="Arial" w:hAnsi="Arial" w:cs="Arial"/>
                <w:b/>
                <w:u w:val="thick" w:color="000000"/>
              </w:rPr>
              <w:t>n</w:t>
            </w:r>
            <w:r w:rsidRPr="008E3C99">
              <w:rPr>
                <w:rFonts w:ascii="Arial" w:hAnsi="Arial" w:cs="Arial"/>
                <w:b/>
                <w:spacing w:val="1"/>
                <w:u w:val="thick" w:color="000000"/>
              </w:rPr>
              <w:t>a</w:t>
            </w:r>
            <w:r w:rsidRPr="008E3C99">
              <w:rPr>
                <w:rFonts w:ascii="Arial" w:hAnsi="Arial" w:cs="Arial"/>
                <w:b/>
                <w:u w:val="thick" w:color="000000"/>
              </w:rPr>
              <w:t>l/Gene</w:t>
            </w:r>
            <w:r w:rsidRPr="008E3C99">
              <w:rPr>
                <w:rFonts w:ascii="Arial" w:hAnsi="Arial" w:cs="Arial"/>
                <w:b/>
                <w:spacing w:val="1"/>
                <w:u w:val="thick" w:color="000000"/>
              </w:rPr>
              <w:t>ra</w:t>
            </w:r>
            <w:r w:rsidRPr="008E3C99">
              <w:rPr>
                <w:rFonts w:ascii="Arial" w:hAnsi="Arial" w:cs="Arial"/>
                <w:b/>
                <w:u w:val="thick" w:color="000000"/>
              </w:rPr>
              <w:t>l</w:t>
            </w:r>
            <w:r w:rsidRPr="008E3C99">
              <w:rPr>
                <w:rFonts w:ascii="Arial" w:hAnsi="Arial" w:cs="Arial"/>
                <w:b/>
                <w:spacing w:val="-13"/>
              </w:rPr>
              <w:t xml:space="preserve"> </w:t>
            </w:r>
            <w:r w:rsidRPr="008E3C99">
              <w:rPr>
                <w:rFonts w:ascii="Arial" w:hAnsi="Arial" w:cs="Arial"/>
              </w:rPr>
              <w:t>c</w:t>
            </w:r>
            <w:r w:rsidRPr="008E3C99">
              <w:rPr>
                <w:rFonts w:ascii="Arial" w:hAnsi="Arial" w:cs="Arial"/>
                <w:spacing w:val="1"/>
              </w:rPr>
              <w:t>omm</w:t>
            </w:r>
            <w:r w:rsidRPr="008E3C99">
              <w:rPr>
                <w:rFonts w:ascii="Arial" w:hAnsi="Arial" w:cs="Arial"/>
              </w:rPr>
              <w:t>e</w:t>
            </w:r>
            <w:r w:rsidRPr="008E3C99">
              <w:rPr>
                <w:rFonts w:ascii="Arial" w:hAnsi="Arial" w:cs="Arial"/>
                <w:spacing w:val="1"/>
              </w:rPr>
              <w:t>n</w:t>
            </w:r>
            <w:r w:rsidRPr="008E3C99">
              <w:rPr>
                <w:rFonts w:ascii="Arial" w:hAnsi="Arial" w:cs="Arial"/>
              </w:rPr>
              <w:t>ts</w:t>
            </w:r>
          </w:p>
        </w:tc>
        <w:tc>
          <w:tcPr>
            <w:tcW w:w="8762" w:type="dxa"/>
            <w:tcBorders>
              <w:top w:val="single" w:sz="5" w:space="0" w:color="000000"/>
              <w:left w:val="single" w:sz="5" w:space="0" w:color="000000"/>
              <w:bottom w:val="single" w:sz="5" w:space="0" w:color="000000"/>
              <w:right w:val="single" w:sz="5" w:space="0" w:color="000000"/>
            </w:tcBorders>
          </w:tcPr>
          <w:p w14:paraId="2130DBCC" w14:textId="77777777" w:rsidR="00DC078C" w:rsidRPr="008E3C99" w:rsidRDefault="00D4009A">
            <w:pPr>
              <w:spacing w:before="2" w:line="220" w:lineRule="exact"/>
              <w:ind w:left="102" w:right="231"/>
              <w:rPr>
                <w:rFonts w:ascii="Arial" w:hAnsi="Arial" w:cs="Arial"/>
              </w:rPr>
            </w:pPr>
            <w:r w:rsidRPr="008E3C99">
              <w:rPr>
                <w:rFonts w:ascii="Arial" w:hAnsi="Arial" w:cs="Arial"/>
              </w:rPr>
              <w:t>I c</w:t>
            </w:r>
            <w:r w:rsidRPr="008E3C99">
              <w:rPr>
                <w:rFonts w:ascii="Arial" w:hAnsi="Arial" w:cs="Arial"/>
                <w:spacing w:val="1"/>
              </w:rPr>
              <w:t>on</w:t>
            </w:r>
            <w:r w:rsidRPr="008E3C99">
              <w:rPr>
                <w:rFonts w:ascii="Arial" w:hAnsi="Arial" w:cs="Arial"/>
                <w:spacing w:val="-1"/>
              </w:rPr>
              <w:t>s</w:t>
            </w:r>
            <w:r w:rsidRPr="008E3C99">
              <w:rPr>
                <w:rFonts w:ascii="Arial" w:hAnsi="Arial" w:cs="Arial"/>
              </w:rPr>
              <w:t>i</w:t>
            </w:r>
            <w:r w:rsidRPr="008E3C99">
              <w:rPr>
                <w:rFonts w:ascii="Arial" w:hAnsi="Arial" w:cs="Arial"/>
                <w:spacing w:val="1"/>
              </w:rPr>
              <w:t>d</w:t>
            </w:r>
            <w:r w:rsidRPr="008E3C99">
              <w:rPr>
                <w:rFonts w:ascii="Arial" w:hAnsi="Arial" w:cs="Arial"/>
              </w:rPr>
              <w:t>er</w:t>
            </w:r>
            <w:r w:rsidRPr="008E3C99">
              <w:rPr>
                <w:rFonts w:ascii="Arial" w:hAnsi="Arial" w:cs="Arial"/>
                <w:spacing w:val="-6"/>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at</w:t>
            </w:r>
            <w:r w:rsidRPr="008E3C99">
              <w:rPr>
                <w:rFonts w:ascii="Arial" w:hAnsi="Arial" w:cs="Arial"/>
                <w:spacing w:val="-3"/>
              </w:rPr>
              <w:t xml:space="preserve"> </w:t>
            </w:r>
            <w:r w:rsidRPr="008E3C99">
              <w:rPr>
                <w:rFonts w:ascii="Arial" w:hAnsi="Arial" w:cs="Arial"/>
              </w:rPr>
              <w:t>it</w:t>
            </w:r>
            <w:r w:rsidRPr="008E3C99">
              <w:rPr>
                <w:rFonts w:ascii="Arial" w:hAnsi="Arial" w:cs="Arial"/>
                <w:spacing w:val="-1"/>
              </w:rPr>
              <w:t xml:space="preserve"> </w:t>
            </w:r>
            <w:r w:rsidRPr="008E3C99">
              <w:rPr>
                <w:rFonts w:ascii="Arial" w:hAnsi="Arial" w:cs="Arial"/>
              </w:rPr>
              <w:t>is</w:t>
            </w:r>
            <w:r w:rsidRPr="008E3C99">
              <w:rPr>
                <w:rFonts w:ascii="Arial" w:hAnsi="Arial" w:cs="Arial"/>
                <w:spacing w:val="-1"/>
              </w:rPr>
              <w:t xml:space="preserve"> </w:t>
            </w:r>
            <w:r w:rsidRPr="008E3C99">
              <w:rPr>
                <w:rFonts w:ascii="Arial" w:hAnsi="Arial" w:cs="Arial"/>
              </w:rPr>
              <w:t>c</w:t>
            </w:r>
            <w:r w:rsidRPr="008E3C99">
              <w:rPr>
                <w:rFonts w:ascii="Arial" w:hAnsi="Arial" w:cs="Arial"/>
                <w:spacing w:val="-1"/>
              </w:rPr>
              <w:t>o</w:t>
            </w:r>
            <w:r w:rsidRPr="008E3C99">
              <w:rPr>
                <w:rFonts w:ascii="Arial" w:hAnsi="Arial" w:cs="Arial"/>
                <w:spacing w:val="1"/>
              </w:rPr>
              <w:t>nv</w:t>
            </w:r>
            <w:r w:rsidRPr="008E3C99">
              <w:rPr>
                <w:rFonts w:ascii="Arial" w:hAnsi="Arial" w:cs="Arial"/>
              </w:rPr>
              <w:t>e</w:t>
            </w:r>
            <w:r w:rsidRPr="008E3C99">
              <w:rPr>
                <w:rFonts w:ascii="Arial" w:hAnsi="Arial" w:cs="Arial"/>
                <w:spacing w:val="1"/>
              </w:rPr>
              <w:t>n</w:t>
            </w:r>
            <w:r w:rsidRPr="008E3C99">
              <w:rPr>
                <w:rFonts w:ascii="Arial" w:hAnsi="Arial" w:cs="Arial"/>
              </w:rPr>
              <w:t>ie</w:t>
            </w:r>
            <w:r w:rsidRPr="008E3C99">
              <w:rPr>
                <w:rFonts w:ascii="Arial" w:hAnsi="Arial" w:cs="Arial"/>
                <w:spacing w:val="1"/>
              </w:rPr>
              <w:t>n</w:t>
            </w:r>
            <w:r w:rsidRPr="008E3C99">
              <w:rPr>
                <w:rFonts w:ascii="Arial" w:hAnsi="Arial" w:cs="Arial"/>
              </w:rPr>
              <w:t>t</w:t>
            </w:r>
            <w:r w:rsidRPr="008E3C99">
              <w:rPr>
                <w:rFonts w:ascii="Arial" w:hAnsi="Arial" w:cs="Arial"/>
                <w:spacing w:val="-11"/>
              </w:rPr>
              <w:t xml:space="preserve"> </w:t>
            </w:r>
            <w:r w:rsidRPr="008E3C99">
              <w:rPr>
                <w:rFonts w:ascii="Arial" w:hAnsi="Arial" w:cs="Arial"/>
              </w:rPr>
              <w:t>to</w:t>
            </w:r>
            <w:r w:rsidRPr="008E3C99">
              <w:rPr>
                <w:rFonts w:ascii="Arial" w:hAnsi="Arial" w:cs="Arial"/>
                <w:spacing w:val="-1"/>
              </w:rPr>
              <w:t xml:space="preserve"> </w:t>
            </w:r>
            <w:r w:rsidRPr="008E3C99">
              <w:rPr>
                <w:rFonts w:ascii="Arial" w:hAnsi="Arial" w:cs="Arial"/>
                <w:spacing w:val="1"/>
              </w:rPr>
              <w:t>po</w:t>
            </w:r>
            <w:r w:rsidRPr="008E3C99">
              <w:rPr>
                <w:rFonts w:ascii="Arial" w:hAnsi="Arial" w:cs="Arial"/>
              </w:rPr>
              <w:t>i</w:t>
            </w:r>
            <w:r w:rsidRPr="008E3C99">
              <w:rPr>
                <w:rFonts w:ascii="Arial" w:hAnsi="Arial" w:cs="Arial"/>
                <w:spacing w:val="1"/>
              </w:rPr>
              <w:t>n</w:t>
            </w:r>
            <w:r w:rsidRPr="008E3C99">
              <w:rPr>
                <w:rFonts w:ascii="Arial" w:hAnsi="Arial" w:cs="Arial"/>
              </w:rPr>
              <w:t>t</w:t>
            </w:r>
            <w:r w:rsidRPr="008E3C99">
              <w:rPr>
                <w:rFonts w:ascii="Arial" w:hAnsi="Arial" w:cs="Arial"/>
                <w:spacing w:val="-6"/>
              </w:rPr>
              <w:t xml:space="preserve"> </w:t>
            </w:r>
            <w:r w:rsidRPr="008E3C99">
              <w:rPr>
                <w:rFonts w:ascii="Arial" w:hAnsi="Arial" w:cs="Arial"/>
                <w:spacing w:val="1"/>
              </w:rPr>
              <w:t>ou</w:t>
            </w:r>
            <w:r w:rsidRPr="008E3C99">
              <w:rPr>
                <w:rFonts w:ascii="Arial" w:hAnsi="Arial" w:cs="Arial"/>
              </w:rPr>
              <w:t>t</w:t>
            </w:r>
            <w:r w:rsidRPr="008E3C99">
              <w:rPr>
                <w:rFonts w:ascii="Arial" w:hAnsi="Arial" w:cs="Arial"/>
                <w:spacing w:val="-3"/>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e</w:t>
            </w:r>
            <w:r w:rsidRPr="008E3C99">
              <w:rPr>
                <w:rFonts w:ascii="Arial" w:hAnsi="Arial" w:cs="Arial"/>
                <w:spacing w:val="-1"/>
              </w:rPr>
              <w:t xml:space="preserve"> </w:t>
            </w:r>
            <w:r w:rsidRPr="008E3C99">
              <w:rPr>
                <w:rFonts w:ascii="Arial" w:hAnsi="Arial" w:cs="Arial"/>
                <w:spacing w:val="-3"/>
              </w:rPr>
              <w:t>i</w:t>
            </w:r>
            <w:r w:rsidRPr="008E3C99">
              <w:rPr>
                <w:rFonts w:ascii="Arial" w:hAnsi="Arial" w:cs="Arial"/>
                <w:spacing w:val="1"/>
              </w:rPr>
              <w:t>n</w:t>
            </w:r>
            <w:r w:rsidRPr="008E3C99">
              <w:rPr>
                <w:rFonts w:ascii="Arial" w:hAnsi="Arial" w:cs="Arial"/>
              </w:rPr>
              <w:t>te</w:t>
            </w:r>
            <w:r w:rsidRPr="008E3C99">
              <w:rPr>
                <w:rFonts w:ascii="Arial" w:hAnsi="Arial" w:cs="Arial"/>
                <w:spacing w:val="1"/>
              </w:rPr>
              <w:t>n</w:t>
            </w:r>
            <w:r w:rsidRPr="008E3C99">
              <w:rPr>
                <w:rFonts w:ascii="Arial" w:hAnsi="Arial" w:cs="Arial"/>
              </w:rPr>
              <w:t>ti</w:t>
            </w:r>
            <w:r w:rsidRPr="008E3C99">
              <w:rPr>
                <w:rFonts w:ascii="Arial" w:hAnsi="Arial" w:cs="Arial"/>
                <w:spacing w:val="1"/>
              </w:rPr>
              <w:t>o</w:t>
            </w:r>
            <w:r w:rsidRPr="008E3C99">
              <w:rPr>
                <w:rFonts w:ascii="Arial" w:hAnsi="Arial" w:cs="Arial"/>
              </w:rPr>
              <w:t>n</w:t>
            </w:r>
            <w:r w:rsidRPr="008E3C99">
              <w:rPr>
                <w:rFonts w:ascii="Arial" w:hAnsi="Arial" w:cs="Arial"/>
                <w:spacing w:val="-6"/>
              </w:rPr>
              <w:t xml:space="preserve"> </w:t>
            </w:r>
            <w:r w:rsidRPr="008E3C99">
              <w:rPr>
                <w:rFonts w:ascii="Arial" w:hAnsi="Arial" w:cs="Arial"/>
                <w:spacing w:val="-2"/>
              </w:rPr>
              <w:t>a</w:t>
            </w:r>
            <w:r w:rsidRPr="008E3C99">
              <w:rPr>
                <w:rFonts w:ascii="Arial" w:hAnsi="Arial" w:cs="Arial"/>
                <w:spacing w:val="1"/>
              </w:rPr>
              <w:t>n</w:t>
            </w:r>
            <w:r w:rsidRPr="008E3C99">
              <w:rPr>
                <w:rFonts w:ascii="Arial" w:hAnsi="Arial" w:cs="Arial"/>
              </w:rPr>
              <w:t>d</w:t>
            </w:r>
            <w:r w:rsidRPr="008E3C99">
              <w:rPr>
                <w:rFonts w:ascii="Arial" w:hAnsi="Arial" w:cs="Arial"/>
                <w:spacing w:val="-4"/>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e</w:t>
            </w:r>
            <w:r w:rsidRPr="008E3C99">
              <w:rPr>
                <w:rFonts w:ascii="Arial" w:hAnsi="Arial" w:cs="Arial"/>
                <w:spacing w:val="-1"/>
              </w:rPr>
              <w:t xml:space="preserve"> </w:t>
            </w:r>
            <w:r w:rsidRPr="008E3C99">
              <w:rPr>
                <w:rFonts w:ascii="Arial" w:hAnsi="Arial" w:cs="Arial"/>
              </w:rPr>
              <w:t>e</w:t>
            </w:r>
            <w:r w:rsidRPr="008E3C99">
              <w:rPr>
                <w:rFonts w:ascii="Arial" w:hAnsi="Arial" w:cs="Arial"/>
                <w:spacing w:val="1"/>
              </w:rPr>
              <w:t>ffor</w:t>
            </w:r>
            <w:r w:rsidRPr="008E3C99">
              <w:rPr>
                <w:rFonts w:ascii="Arial" w:hAnsi="Arial" w:cs="Arial"/>
              </w:rPr>
              <w:t>t</w:t>
            </w:r>
            <w:r w:rsidRPr="008E3C99">
              <w:rPr>
                <w:rFonts w:ascii="Arial" w:hAnsi="Arial" w:cs="Arial"/>
                <w:spacing w:val="-4"/>
              </w:rPr>
              <w:t xml:space="preserve"> </w:t>
            </w:r>
            <w:r w:rsidRPr="008E3C99">
              <w:rPr>
                <w:rFonts w:ascii="Arial" w:hAnsi="Arial" w:cs="Arial"/>
                <w:spacing w:val="-2"/>
              </w:rPr>
              <w:t>t</w:t>
            </w:r>
            <w:r w:rsidRPr="008E3C99">
              <w:rPr>
                <w:rFonts w:ascii="Arial" w:hAnsi="Arial" w:cs="Arial"/>
                <w:spacing w:val="1"/>
              </w:rPr>
              <w:t>h</w:t>
            </w:r>
            <w:r w:rsidRPr="008E3C99">
              <w:rPr>
                <w:rFonts w:ascii="Arial" w:hAnsi="Arial" w:cs="Arial"/>
              </w:rPr>
              <w:t>at</w:t>
            </w:r>
            <w:r w:rsidRPr="008E3C99">
              <w:rPr>
                <w:rFonts w:ascii="Arial" w:hAnsi="Arial" w:cs="Arial"/>
                <w:spacing w:val="-3"/>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e</w:t>
            </w:r>
            <w:r w:rsidRPr="008E3C99">
              <w:rPr>
                <w:rFonts w:ascii="Arial" w:hAnsi="Arial" w:cs="Arial"/>
                <w:spacing w:val="-1"/>
              </w:rPr>
              <w:t xml:space="preserve"> </w:t>
            </w:r>
            <w:r w:rsidRPr="008E3C99">
              <w:rPr>
                <w:rFonts w:ascii="Arial" w:hAnsi="Arial" w:cs="Arial"/>
              </w:rPr>
              <w:t>a</w:t>
            </w:r>
            <w:r w:rsidRPr="008E3C99">
              <w:rPr>
                <w:rFonts w:ascii="Arial" w:hAnsi="Arial" w:cs="Arial"/>
                <w:spacing w:val="1"/>
              </w:rPr>
              <w:t>u</w:t>
            </w:r>
            <w:r w:rsidRPr="008E3C99">
              <w:rPr>
                <w:rFonts w:ascii="Arial" w:hAnsi="Arial" w:cs="Arial"/>
                <w:spacing w:val="-3"/>
              </w:rPr>
              <w:t>t</w:t>
            </w:r>
            <w:r w:rsidRPr="008E3C99">
              <w:rPr>
                <w:rFonts w:ascii="Arial" w:hAnsi="Arial" w:cs="Arial"/>
                <w:spacing w:val="1"/>
              </w:rPr>
              <w:t>hor</w:t>
            </w:r>
            <w:r w:rsidRPr="008E3C99">
              <w:rPr>
                <w:rFonts w:ascii="Arial" w:hAnsi="Arial" w:cs="Arial"/>
              </w:rPr>
              <w:t>s</w:t>
            </w:r>
            <w:r w:rsidRPr="008E3C99">
              <w:rPr>
                <w:rFonts w:ascii="Arial" w:hAnsi="Arial" w:cs="Arial"/>
                <w:spacing w:val="-6"/>
              </w:rPr>
              <w:t xml:space="preserve"> </w:t>
            </w:r>
            <w:r w:rsidRPr="008E3C99">
              <w:rPr>
                <w:rFonts w:ascii="Arial" w:hAnsi="Arial" w:cs="Arial"/>
                <w:spacing w:val="1"/>
              </w:rPr>
              <w:t>m</w:t>
            </w:r>
            <w:r w:rsidRPr="008E3C99">
              <w:rPr>
                <w:rFonts w:ascii="Arial" w:hAnsi="Arial" w:cs="Arial"/>
              </w:rPr>
              <w:t>a</w:t>
            </w:r>
            <w:r w:rsidRPr="008E3C99">
              <w:rPr>
                <w:rFonts w:ascii="Arial" w:hAnsi="Arial" w:cs="Arial"/>
                <w:spacing w:val="-1"/>
              </w:rPr>
              <w:t>k</w:t>
            </w:r>
            <w:r w:rsidRPr="008E3C99">
              <w:rPr>
                <w:rFonts w:ascii="Arial" w:hAnsi="Arial" w:cs="Arial"/>
              </w:rPr>
              <w:t>e</w:t>
            </w:r>
            <w:r w:rsidRPr="008E3C99">
              <w:rPr>
                <w:rFonts w:ascii="Arial" w:hAnsi="Arial" w:cs="Arial"/>
                <w:spacing w:val="-3"/>
              </w:rPr>
              <w:t xml:space="preserve"> </w:t>
            </w:r>
            <w:r w:rsidRPr="008E3C99">
              <w:rPr>
                <w:rFonts w:ascii="Arial" w:hAnsi="Arial" w:cs="Arial"/>
              </w:rPr>
              <w:t>in</w:t>
            </w:r>
            <w:r w:rsidRPr="008E3C99">
              <w:rPr>
                <w:rFonts w:ascii="Arial" w:hAnsi="Arial" w:cs="Arial"/>
                <w:spacing w:val="-1"/>
              </w:rPr>
              <w:t xml:space="preserve"> </w:t>
            </w:r>
            <w:r w:rsidRPr="008E3C99">
              <w:rPr>
                <w:rFonts w:ascii="Arial" w:hAnsi="Arial" w:cs="Arial"/>
              </w:rPr>
              <w:t>wa</w:t>
            </w:r>
            <w:r w:rsidRPr="008E3C99">
              <w:rPr>
                <w:rFonts w:ascii="Arial" w:hAnsi="Arial" w:cs="Arial"/>
                <w:spacing w:val="2"/>
              </w:rPr>
              <w:t>n</w:t>
            </w:r>
            <w:r w:rsidRPr="008E3C99">
              <w:rPr>
                <w:rFonts w:ascii="Arial" w:hAnsi="Arial" w:cs="Arial"/>
              </w:rPr>
              <w:t>ti</w:t>
            </w:r>
            <w:r w:rsidRPr="008E3C99">
              <w:rPr>
                <w:rFonts w:ascii="Arial" w:hAnsi="Arial" w:cs="Arial"/>
                <w:spacing w:val="1"/>
              </w:rPr>
              <w:t>n</w:t>
            </w:r>
            <w:r w:rsidRPr="008E3C99">
              <w:rPr>
                <w:rFonts w:ascii="Arial" w:hAnsi="Arial" w:cs="Arial"/>
              </w:rPr>
              <w:t>g</w:t>
            </w:r>
            <w:r w:rsidRPr="008E3C99">
              <w:rPr>
                <w:rFonts w:ascii="Arial" w:hAnsi="Arial" w:cs="Arial"/>
                <w:spacing w:val="-5"/>
              </w:rPr>
              <w:t xml:space="preserve"> </w:t>
            </w:r>
            <w:r w:rsidRPr="008E3C99">
              <w:rPr>
                <w:rFonts w:ascii="Arial" w:hAnsi="Arial" w:cs="Arial"/>
              </w:rPr>
              <w:t>to</w:t>
            </w:r>
            <w:r w:rsidRPr="008E3C99">
              <w:rPr>
                <w:rFonts w:ascii="Arial" w:hAnsi="Arial" w:cs="Arial"/>
                <w:spacing w:val="-3"/>
              </w:rPr>
              <w:t xml:space="preserve"> </w:t>
            </w:r>
            <w:r w:rsidRPr="008E3C99">
              <w:rPr>
                <w:rFonts w:ascii="Arial" w:hAnsi="Arial" w:cs="Arial"/>
                <w:spacing w:val="1"/>
              </w:rPr>
              <w:t>m</w:t>
            </w:r>
            <w:r w:rsidRPr="008E3C99">
              <w:rPr>
                <w:rFonts w:ascii="Arial" w:hAnsi="Arial" w:cs="Arial"/>
              </w:rPr>
              <w:t>a</w:t>
            </w:r>
            <w:r w:rsidRPr="008E3C99">
              <w:rPr>
                <w:rFonts w:ascii="Arial" w:hAnsi="Arial" w:cs="Arial"/>
                <w:spacing w:val="1"/>
              </w:rPr>
              <w:t>k</w:t>
            </w:r>
            <w:r w:rsidRPr="008E3C99">
              <w:rPr>
                <w:rFonts w:ascii="Arial" w:hAnsi="Arial" w:cs="Arial"/>
              </w:rPr>
              <w:t>e t</w:t>
            </w:r>
            <w:r w:rsidRPr="008E3C99">
              <w:rPr>
                <w:rFonts w:ascii="Arial" w:hAnsi="Arial" w:cs="Arial"/>
                <w:spacing w:val="1"/>
              </w:rPr>
              <w:t>h</w:t>
            </w:r>
            <w:r w:rsidRPr="008E3C99">
              <w:rPr>
                <w:rFonts w:ascii="Arial" w:hAnsi="Arial" w:cs="Arial"/>
              </w:rPr>
              <w:t>e</w:t>
            </w:r>
            <w:r w:rsidRPr="008E3C99">
              <w:rPr>
                <w:rFonts w:ascii="Arial" w:hAnsi="Arial" w:cs="Arial"/>
                <w:spacing w:val="-1"/>
              </w:rPr>
              <w:t xml:space="preserve"> </w:t>
            </w:r>
            <w:r w:rsidRPr="008E3C99">
              <w:rPr>
                <w:rFonts w:ascii="Arial" w:hAnsi="Arial" w:cs="Arial"/>
                <w:spacing w:val="1"/>
              </w:rPr>
              <w:t>m</w:t>
            </w:r>
            <w:r w:rsidRPr="008E3C99">
              <w:rPr>
                <w:rFonts w:ascii="Arial" w:hAnsi="Arial" w:cs="Arial"/>
              </w:rPr>
              <w:t>a</w:t>
            </w:r>
            <w:r w:rsidRPr="008E3C99">
              <w:rPr>
                <w:rFonts w:ascii="Arial" w:hAnsi="Arial" w:cs="Arial"/>
                <w:spacing w:val="1"/>
              </w:rPr>
              <w:t>nu</w:t>
            </w:r>
            <w:r w:rsidRPr="008E3C99">
              <w:rPr>
                <w:rFonts w:ascii="Arial" w:hAnsi="Arial" w:cs="Arial"/>
                <w:spacing w:val="-1"/>
              </w:rPr>
              <w:t>s</w:t>
            </w:r>
            <w:r w:rsidRPr="008E3C99">
              <w:rPr>
                <w:rFonts w:ascii="Arial" w:hAnsi="Arial" w:cs="Arial"/>
              </w:rPr>
              <w:t>c</w:t>
            </w:r>
            <w:r w:rsidRPr="008E3C99">
              <w:rPr>
                <w:rFonts w:ascii="Arial" w:hAnsi="Arial" w:cs="Arial"/>
                <w:spacing w:val="1"/>
              </w:rPr>
              <w:t>r</w:t>
            </w:r>
            <w:r w:rsidRPr="008E3C99">
              <w:rPr>
                <w:rFonts w:ascii="Arial" w:hAnsi="Arial" w:cs="Arial"/>
              </w:rPr>
              <w:t>i</w:t>
            </w:r>
            <w:r w:rsidRPr="008E3C99">
              <w:rPr>
                <w:rFonts w:ascii="Arial" w:hAnsi="Arial" w:cs="Arial"/>
                <w:spacing w:val="1"/>
              </w:rPr>
              <w:t>p</w:t>
            </w:r>
            <w:r w:rsidRPr="008E3C99">
              <w:rPr>
                <w:rFonts w:ascii="Arial" w:hAnsi="Arial" w:cs="Arial"/>
              </w:rPr>
              <w:t>t</w:t>
            </w:r>
            <w:r w:rsidRPr="008E3C99">
              <w:rPr>
                <w:rFonts w:ascii="Arial" w:hAnsi="Arial" w:cs="Arial"/>
                <w:spacing w:val="-9"/>
              </w:rPr>
              <w:t xml:space="preserve"> </w:t>
            </w:r>
            <w:r w:rsidRPr="008E3C99">
              <w:rPr>
                <w:rFonts w:ascii="Arial" w:hAnsi="Arial" w:cs="Arial"/>
                <w:spacing w:val="-2"/>
              </w:rPr>
              <w:t>a</w:t>
            </w:r>
            <w:r w:rsidRPr="008E3C99">
              <w:rPr>
                <w:rFonts w:ascii="Arial" w:hAnsi="Arial" w:cs="Arial"/>
                <w:spacing w:val="1"/>
              </w:rPr>
              <w:t>n</w:t>
            </w:r>
            <w:r w:rsidRPr="008E3C99">
              <w:rPr>
                <w:rFonts w:ascii="Arial" w:hAnsi="Arial" w:cs="Arial"/>
              </w:rPr>
              <w:t>d</w:t>
            </w:r>
            <w:r w:rsidRPr="008E3C99">
              <w:rPr>
                <w:rFonts w:ascii="Arial" w:hAnsi="Arial" w:cs="Arial"/>
                <w:spacing w:val="-2"/>
              </w:rPr>
              <w:t xml:space="preserve"> </w:t>
            </w:r>
            <w:r w:rsidRPr="008E3C99">
              <w:rPr>
                <w:rFonts w:ascii="Arial" w:hAnsi="Arial" w:cs="Arial"/>
                <w:spacing w:val="-1"/>
              </w:rPr>
              <w:t>b</w:t>
            </w:r>
            <w:r w:rsidRPr="008E3C99">
              <w:rPr>
                <w:rFonts w:ascii="Arial" w:hAnsi="Arial" w:cs="Arial"/>
                <w:spacing w:val="1"/>
              </w:rPr>
              <w:t>r</w:t>
            </w:r>
            <w:r w:rsidRPr="008E3C99">
              <w:rPr>
                <w:rFonts w:ascii="Arial" w:hAnsi="Arial" w:cs="Arial"/>
              </w:rPr>
              <w:t>i</w:t>
            </w:r>
            <w:r w:rsidRPr="008E3C99">
              <w:rPr>
                <w:rFonts w:ascii="Arial" w:hAnsi="Arial" w:cs="Arial"/>
                <w:spacing w:val="1"/>
              </w:rPr>
              <w:t>n</w:t>
            </w:r>
            <w:r w:rsidRPr="008E3C99">
              <w:rPr>
                <w:rFonts w:ascii="Arial" w:hAnsi="Arial" w:cs="Arial"/>
              </w:rPr>
              <w:t>g</w:t>
            </w:r>
            <w:r w:rsidRPr="008E3C99">
              <w:rPr>
                <w:rFonts w:ascii="Arial" w:hAnsi="Arial" w:cs="Arial"/>
                <w:spacing w:val="-3"/>
              </w:rPr>
              <w:t xml:space="preserve"> </w:t>
            </w:r>
            <w:r w:rsidRPr="008E3C99">
              <w:rPr>
                <w:rFonts w:ascii="Arial" w:hAnsi="Arial" w:cs="Arial"/>
                <w:spacing w:val="-2"/>
              </w:rPr>
              <w:t>a</w:t>
            </w:r>
            <w:r w:rsidRPr="008E3C99">
              <w:rPr>
                <w:rFonts w:ascii="Arial" w:hAnsi="Arial" w:cs="Arial"/>
              </w:rPr>
              <w:t>n</w:t>
            </w:r>
            <w:r w:rsidRPr="008E3C99">
              <w:rPr>
                <w:rFonts w:ascii="Arial" w:hAnsi="Arial" w:cs="Arial"/>
                <w:spacing w:val="-1"/>
              </w:rPr>
              <w:t xml:space="preserve"> </w:t>
            </w:r>
            <w:r w:rsidRPr="008E3C99">
              <w:rPr>
                <w:rFonts w:ascii="Arial" w:hAnsi="Arial" w:cs="Arial"/>
                <w:spacing w:val="-2"/>
              </w:rPr>
              <w:t>e</w:t>
            </w:r>
            <w:r w:rsidRPr="008E3C99">
              <w:rPr>
                <w:rFonts w:ascii="Arial" w:hAnsi="Arial" w:cs="Arial"/>
                <w:spacing w:val="1"/>
              </w:rPr>
              <w:t>xp</w:t>
            </w:r>
            <w:r w:rsidRPr="008E3C99">
              <w:rPr>
                <w:rFonts w:ascii="Arial" w:hAnsi="Arial" w:cs="Arial"/>
              </w:rPr>
              <w:t>e</w:t>
            </w:r>
            <w:r w:rsidRPr="008E3C99">
              <w:rPr>
                <w:rFonts w:ascii="Arial" w:hAnsi="Arial" w:cs="Arial"/>
                <w:spacing w:val="1"/>
              </w:rPr>
              <w:t>r</w:t>
            </w:r>
            <w:r w:rsidRPr="008E3C99">
              <w:rPr>
                <w:rFonts w:ascii="Arial" w:hAnsi="Arial" w:cs="Arial"/>
              </w:rPr>
              <w:t>ie</w:t>
            </w:r>
            <w:r w:rsidRPr="008E3C99">
              <w:rPr>
                <w:rFonts w:ascii="Arial" w:hAnsi="Arial" w:cs="Arial"/>
                <w:spacing w:val="1"/>
              </w:rPr>
              <w:t>n</w:t>
            </w:r>
            <w:r w:rsidRPr="008E3C99">
              <w:rPr>
                <w:rFonts w:ascii="Arial" w:hAnsi="Arial" w:cs="Arial"/>
              </w:rPr>
              <w:t>ce</w:t>
            </w:r>
            <w:r w:rsidRPr="008E3C99">
              <w:rPr>
                <w:rFonts w:ascii="Arial" w:hAnsi="Arial" w:cs="Arial"/>
                <w:spacing w:val="-8"/>
              </w:rPr>
              <w:t xml:space="preserve"> </w:t>
            </w:r>
            <w:r w:rsidRPr="008E3C99">
              <w:rPr>
                <w:rFonts w:ascii="Arial" w:hAnsi="Arial" w:cs="Arial"/>
              </w:rPr>
              <w:t>to</w:t>
            </w:r>
            <w:r w:rsidRPr="008E3C99">
              <w:rPr>
                <w:rFonts w:ascii="Arial" w:hAnsi="Arial" w:cs="Arial"/>
                <w:spacing w:val="-3"/>
              </w:rPr>
              <w:t xml:space="preserve"> </w:t>
            </w:r>
            <w:r w:rsidRPr="008E3C99">
              <w:rPr>
                <w:rFonts w:ascii="Arial" w:hAnsi="Arial" w:cs="Arial"/>
              </w:rPr>
              <w:t xml:space="preserve">a </w:t>
            </w:r>
            <w:r w:rsidRPr="008E3C99">
              <w:rPr>
                <w:rFonts w:ascii="Arial" w:hAnsi="Arial" w:cs="Arial"/>
                <w:spacing w:val="1"/>
              </w:rPr>
              <w:t>r</w:t>
            </w:r>
            <w:r w:rsidRPr="008E3C99">
              <w:rPr>
                <w:rFonts w:ascii="Arial" w:hAnsi="Arial" w:cs="Arial"/>
              </w:rPr>
              <w:t>esea</w:t>
            </w:r>
            <w:r w:rsidRPr="008E3C99">
              <w:rPr>
                <w:rFonts w:ascii="Arial" w:hAnsi="Arial" w:cs="Arial"/>
                <w:spacing w:val="1"/>
              </w:rPr>
              <w:t>r</w:t>
            </w:r>
            <w:r w:rsidRPr="008E3C99">
              <w:rPr>
                <w:rFonts w:ascii="Arial" w:hAnsi="Arial" w:cs="Arial"/>
              </w:rPr>
              <w:t>ch</w:t>
            </w:r>
            <w:r w:rsidRPr="008E3C99">
              <w:rPr>
                <w:rFonts w:ascii="Arial" w:hAnsi="Arial" w:cs="Arial"/>
                <w:spacing w:val="-8"/>
              </w:rPr>
              <w:t xml:space="preserve"> </w:t>
            </w:r>
            <w:r w:rsidRPr="008E3C99">
              <w:rPr>
                <w:rFonts w:ascii="Arial" w:hAnsi="Arial" w:cs="Arial"/>
                <w:spacing w:val="1"/>
              </w:rPr>
              <w:t>pr</w:t>
            </w:r>
            <w:r w:rsidRPr="008E3C99">
              <w:rPr>
                <w:rFonts w:ascii="Arial" w:hAnsi="Arial" w:cs="Arial"/>
                <w:spacing w:val="-1"/>
              </w:rPr>
              <w:t>o</w:t>
            </w:r>
            <w:r w:rsidRPr="008E3C99">
              <w:rPr>
                <w:rFonts w:ascii="Arial" w:hAnsi="Arial" w:cs="Arial"/>
                <w:spacing w:val="1"/>
              </w:rPr>
              <w:t>du</w:t>
            </w:r>
            <w:r w:rsidRPr="008E3C99">
              <w:rPr>
                <w:rFonts w:ascii="Arial" w:hAnsi="Arial" w:cs="Arial"/>
                <w:spacing w:val="-2"/>
              </w:rPr>
              <w:t>c</w:t>
            </w:r>
            <w:r w:rsidRPr="008E3C99">
              <w:rPr>
                <w:rFonts w:ascii="Arial" w:hAnsi="Arial" w:cs="Arial"/>
              </w:rPr>
              <w:t>t,</w:t>
            </w:r>
            <w:r w:rsidRPr="008E3C99">
              <w:rPr>
                <w:rFonts w:ascii="Arial" w:hAnsi="Arial" w:cs="Arial"/>
                <w:spacing w:val="-6"/>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at</w:t>
            </w:r>
            <w:r w:rsidRPr="008E3C99">
              <w:rPr>
                <w:rFonts w:ascii="Arial" w:hAnsi="Arial" w:cs="Arial"/>
                <w:spacing w:val="-3"/>
              </w:rPr>
              <w:t xml:space="preserve"> </w:t>
            </w:r>
            <w:r w:rsidRPr="008E3C99">
              <w:rPr>
                <w:rFonts w:ascii="Arial" w:hAnsi="Arial" w:cs="Arial"/>
              </w:rPr>
              <w:t>is</w:t>
            </w:r>
            <w:r w:rsidRPr="008E3C99">
              <w:rPr>
                <w:rFonts w:ascii="Arial" w:hAnsi="Arial" w:cs="Arial"/>
                <w:spacing w:val="-2"/>
              </w:rPr>
              <w:t xml:space="preserve"> </w:t>
            </w:r>
            <w:r w:rsidRPr="008E3C99">
              <w:rPr>
                <w:rFonts w:ascii="Arial" w:hAnsi="Arial" w:cs="Arial"/>
              </w:rPr>
              <w:t>c</w:t>
            </w:r>
            <w:r w:rsidRPr="008E3C99">
              <w:rPr>
                <w:rFonts w:ascii="Arial" w:hAnsi="Arial" w:cs="Arial"/>
                <w:spacing w:val="1"/>
              </w:rPr>
              <w:t>er</w:t>
            </w:r>
            <w:r w:rsidRPr="008E3C99">
              <w:rPr>
                <w:rFonts w:ascii="Arial" w:hAnsi="Arial" w:cs="Arial"/>
              </w:rPr>
              <w:t>tai</w:t>
            </w:r>
            <w:r w:rsidRPr="008E3C99">
              <w:rPr>
                <w:rFonts w:ascii="Arial" w:hAnsi="Arial" w:cs="Arial"/>
                <w:spacing w:val="1"/>
              </w:rPr>
              <w:t>n</w:t>
            </w:r>
            <w:r w:rsidRPr="008E3C99">
              <w:rPr>
                <w:rFonts w:ascii="Arial" w:hAnsi="Arial" w:cs="Arial"/>
              </w:rPr>
              <w:t>ly</w:t>
            </w:r>
            <w:r w:rsidRPr="008E3C99">
              <w:rPr>
                <w:rFonts w:ascii="Arial" w:hAnsi="Arial" w:cs="Arial"/>
                <w:spacing w:val="-6"/>
              </w:rPr>
              <w:t xml:space="preserve"> </w:t>
            </w:r>
            <w:r w:rsidRPr="008E3C99">
              <w:rPr>
                <w:rFonts w:ascii="Arial" w:hAnsi="Arial" w:cs="Arial"/>
                <w:spacing w:val="1"/>
              </w:rPr>
              <w:t>v</w:t>
            </w:r>
            <w:r w:rsidRPr="008E3C99">
              <w:rPr>
                <w:rFonts w:ascii="Arial" w:hAnsi="Arial" w:cs="Arial"/>
              </w:rPr>
              <w:t>al</w:t>
            </w:r>
            <w:r w:rsidRPr="008E3C99">
              <w:rPr>
                <w:rFonts w:ascii="Arial" w:hAnsi="Arial" w:cs="Arial"/>
                <w:spacing w:val="1"/>
              </w:rPr>
              <w:t>u</w:t>
            </w:r>
            <w:r w:rsidRPr="008E3C99">
              <w:rPr>
                <w:rFonts w:ascii="Arial" w:hAnsi="Arial" w:cs="Arial"/>
              </w:rPr>
              <w:t>a</w:t>
            </w:r>
            <w:r w:rsidRPr="008E3C99">
              <w:rPr>
                <w:rFonts w:ascii="Arial" w:hAnsi="Arial" w:cs="Arial"/>
                <w:spacing w:val="1"/>
              </w:rPr>
              <w:t>b</w:t>
            </w:r>
            <w:r w:rsidRPr="008E3C99">
              <w:rPr>
                <w:rFonts w:ascii="Arial" w:hAnsi="Arial" w:cs="Arial"/>
              </w:rPr>
              <w:t>le</w:t>
            </w:r>
            <w:r w:rsidRPr="008E3C99">
              <w:rPr>
                <w:rFonts w:ascii="Arial" w:hAnsi="Arial" w:cs="Arial"/>
                <w:spacing w:val="-7"/>
              </w:rPr>
              <w:t xml:space="preserve"> </w:t>
            </w:r>
            <w:r w:rsidRPr="008E3C99">
              <w:rPr>
                <w:rFonts w:ascii="Arial" w:hAnsi="Arial" w:cs="Arial"/>
                <w:spacing w:val="-2"/>
              </w:rPr>
              <w:t>a</w:t>
            </w:r>
            <w:r w:rsidRPr="008E3C99">
              <w:rPr>
                <w:rFonts w:ascii="Arial" w:hAnsi="Arial" w:cs="Arial"/>
                <w:spacing w:val="1"/>
              </w:rPr>
              <w:t>n</w:t>
            </w:r>
            <w:r w:rsidRPr="008E3C99">
              <w:rPr>
                <w:rFonts w:ascii="Arial" w:hAnsi="Arial" w:cs="Arial"/>
              </w:rPr>
              <w:t>d</w:t>
            </w:r>
            <w:r w:rsidRPr="008E3C99">
              <w:rPr>
                <w:rFonts w:ascii="Arial" w:hAnsi="Arial" w:cs="Arial"/>
                <w:spacing w:val="-4"/>
              </w:rPr>
              <w:t xml:space="preserve"> </w:t>
            </w:r>
            <w:r w:rsidRPr="008E3C99">
              <w:rPr>
                <w:rFonts w:ascii="Arial" w:hAnsi="Arial" w:cs="Arial"/>
                <w:spacing w:val="1"/>
              </w:rPr>
              <w:t>r</w:t>
            </w:r>
            <w:r w:rsidRPr="008E3C99">
              <w:rPr>
                <w:rFonts w:ascii="Arial" w:hAnsi="Arial" w:cs="Arial"/>
              </w:rPr>
              <w:t>e</w:t>
            </w:r>
            <w:r w:rsidRPr="008E3C99">
              <w:rPr>
                <w:rFonts w:ascii="Arial" w:hAnsi="Arial" w:cs="Arial"/>
                <w:spacing w:val="1"/>
              </w:rPr>
              <w:t>cogn</w:t>
            </w:r>
            <w:r w:rsidRPr="008E3C99">
              <w:rPr>
                <w:rFonts w:ascii="Arial" w:hAnsi="Arial" w:cs="Arial"/>
              </w:rPr>
              <w:t>iz</w:t>
            </w:r>
            <w:r w:rsidRPr="008E3C99">
              <w:rPr>
                <w:rFonts w:ascii="Arial" w:hAnsi="Arial" w:cs="Arial"/>
                <w:spacing w:val="-2"/>
              </w:rPr>
              <w:t>e</w:t>
            </w:r>
            <w:r w:rsidRPr="008E3C99">
              <w:rPr>
                <w:rFonts w:ascii="Arial" w:hAnsi="Arial" w:cs="Arial"/>
                <w:spacing w:val="1"/>
              </w:rPr>
              <w:t>d</w:t>
            </w:r>
            <w:r w:rsidRPr="008E3C99">
              <w:rPr>
                <w:rFonts w:ascii="Arial" w:hAnsi="Arial" w:cs="Arial"/>
              </w:rPr>
              <w:t>.</w:t>
            </w:r>
            <w:r w:rsidRPr="008E3C99">
              <w:rPr>
                <w:rFonts w:ascii="Arial" w:hAnsi="Arial" w:cs="Arial"/>
                <w:spacing w:val="-8"/>
              </w:rPr>
              <w:t xml:space="preserve"> </w:t>
            </w:r>
            <w:r w:rsidRPr="008E3C99">
              <w:rPr>
                <w:rFonts w:ascii="Arial" w:hAnsi="Arial" w:cs="Arial"/>
              </w:rPr>
              <w:t xml:space="preserve">I </w:t>
            </w:r>
            <w:r w:rsidRPr="008E3C99">
              <w:rPr>
                <w:rFonts w:ascii="Arial" w:hAnsi="Arial" w:cs="Arial"/>
                <w:spacing w:val="-3"/>
              </w:rPr>
              <w:t>t</w:t>
            </w:r>
            <w:r w:rsidRPr="008E3C99">
              <w:rPr>
                <w:rFonts w:ascii="Arial" w:hAnsi="Arial" w:cs="Arial"/>
                <w:spacing w:val="1"/>
              </w:rPr>
              <w:t>h</w:t>
            </w:r>
            <w:r w:rsidRPr="008E3C99">
              <w:rPr>
                <w:rFonts w:ascii="Arial" w:hAnsi="Arial" w:cs="Arial"/>
              </w:rPr>
              <w:t>i</w:t>
            </w:r>
            <w:r w:rsidRPr="008E3C99">
              <w:rPr>
                <w:rFonts w:ascii="Arial" w:hAnsi="Arial" w:cs="Arial"/>
                <w:spacing w:val="1"/>
              </w:rPr>
              <w:t>n</w:t>
            </w:r>
            <w:r w:rsidRPr="008E3C99">
              <w:rPr>
                <w:rFonts w:ascii="Arial" w:hAnsi="Arial" w:cs="Arial"/>
              </w:rPr>
              <w:t>k</w:t>
            </w:r>
            <w:r w:rsidRPr="008E3C99">
              <w:rPr>
                <w:rFonts w:ascii="Arial" w:hAnsi="Arial" w:cs="Arial"/>
                <w:spacing w:val="-3"/>
              </w:rPr>
              <w:t xml:space="preserve"> </w:t>
            </w:r>
            <w:r w:rsidRPr="008E3C99">
              <w:rPr>
                <w:rFonts w:ascii="Arial" w:hAnsi="Arial" w:cs="Arial"/>
              </w:rPr>
              <w:t>it w</w:t>
            </w:r>
            <w:r w:rsidRPr="008E3C99">
              <w:rPr>
                <w:rFonts w:ascii="Arial" w:hAnsi="Arial" w:cs="Arial"/>
                <w:spacing w:val="1"/>
              </w:rPr>
              <w:t>ou</w:t>
            </w:r>
            <w:r w:rsidRPr="008E3C99">
              <w:rPr>
                <w:rFonts w:ascii="Arial" w:hAnsi="Arial" w:cs="Arial"/>
              </w:rPr>
              <w:t>ld</w:t>
            </w:r>
            <w:r w:rsidRPr="008E3C99">
              <w:rPr>
                <w:rFonts w:ascii="Arial" w:hAnsi="Arial" w:cs="Arial"/>
                <w:spacing w:val="-4"/>
              </w:rPr>
              <w:t xml:space="preserve"> </w:t>
            </w:r>
            <w:r w:rsidRPr="008E3C99">
              <w:rPr>
                <w:rFonts w:ascii="Arial" w:hAnsi="Arial" w:cs="Arial"/>
                <w:spacing w:val="1"/>
              </w:rPr>
              <w:t>b</w:t>
            </w:r>
            <w:r w:rsidRPr="008E3C99">
              <w:rPr>
                <w:rFonts w:ascii="Arial" w:hAnsi="Arial" w:cs="Arial"/>
              </w:rPr>
              <w:t>e</w:t>
            </w:r>
            <w:r w:rsidRPr="008E3C99">
              <w:rPr>
                <w:rFonts w:ascii="Arial" w:hAnsi="Arial" w:cs="Arial"/>
                <w:spacing w:val="-1"/>
              </w:rPr>
              <w:t xml:space="preserve"> </w:t>
            </w:r>
            <w:r w:rsidRPr="008E3C99">
              <w:rPr>
                <w:rFonts w:ascii="Arial" w:hAnsi="Arial" w:cs="Arial"/>
                <w:spacing w:val="-2"/>
              </w:rPr>
              <w:t>a</w:t>
            </w:r>
            <w:r w:rsidRPr="008E3C99">
              <w:rPr>
                <w:rFonts w:ascii="Arial" w:hAnsi="Arial" w:cs="Arial"/>
              </w:rPr>
              <w:t>n</w:t>
            </w:r>
            <w:r w:rsidRPr="008E3C99">
              <w:rPr>
                <w:rFonts w:ascii="Arial" w:hAnsi="Arial" w:cs="Arial"/>
                <w:spacing w:val="-1"/>
              </w:rPr>
              <w:t xml:space="preserve"> </w:t>
            </w:r>
            <w:r w:rsidRPr="008E3C99">
              <w:rPr>
                <w:rFonts w:ascii="Arial" w:hAnsi="Arial" w:cs="Arial"/>
              </w:rPr>
              <w:t>i</w:t>
            </w:r>
            <w:r w:rsidRPr="008E3C99">
              <w:rPr>
                <w:rFonts w:ascii="Arial" w:hAnsi="Arial" w:cs="Arial"/>
                <w:spacing w:val="1"/>
              </w:rPr>
              <w:t>n</w:t>
            </w:r>
            <w:r w:rsidRPr="008E3C99">
              <w:rPr>
                <w:rFonts w:ascii="Arial" w:hAnsi="Arial" w:cs="Arial"/>
              </w:rPr>
              <w:t>te</w:t>
            </w:r>
            <w:r w:rsidRPr="008E3C99">
              <w:rPr>
                <w:rFonts w:ascii="Arial" w:hAnsi="Arial" w:cs="Arial"/>
                <w:spacing w:val="1"/>
              </w:rPr>
              <w:t>r</w:t>
            </w:r>
            <w:r w:rsidRPr="008E3C99">
              <w:rPr>
                <w:rFonts w:ascii="Arial" w:hAnsi="Arial" w:cs="Arial"/>
              </w:rPr>
              <w:t>est</w:t>
            </w:r>
            <w:r w:rsidRPr="008E3C99">
              <w:rPr>
                <w:rFonts w:ascii="Arial" w:hAnsi="Arial" w:cs="Arial"/>
                <w:spacing w:val="-1"/>
              </w:rPr>
              <w:t>i</w:t>
            </w:r>
            <w:r w:rsidRPr="008E3C99">
              <w:rPr>
                <w:rFonts w:ascii="Arial" w:hAnsi="Arial" w:cs="Arial"/>
                <w:spacing w:val="1"/>
              </w:rPr>
              <w:t>n</w:t>
            </w:r>
            <w:r w:rsidRPr="008E3C99">
              <w:rPr>
                <w:rFonts w:ascii="Arial" w:hAnsi="Arial" w:cs="Arial"/>
              </w:rPr>
              <w:t>g</w:t>
            </w:r>
            <w:r w:rsidRPr="008E3C99">
              <w:rPr>
                <w:rFonts w:ascii="Arial" w:hAnsi="Arial" w:cs="Arial"/>
                <w:spacing w:val="-7"/>
              </w:rPr>
              <w:t xml:space="preserve"> </w:t>
            </w:r>
            <w:r w:rsidRPr="008E3C99">
              <w:rPr>
                <w:rFonts w:ascii="Arial" w:hAnsi="Arial" w:cs="Arial"/>
                <w:spacing w:val="-1"/>
              </w:rPr>
              <w:t>m</w:t>
            </w:r>
            <w:r w:rsidRPr="008E3C99">
              <w:rPr>
                <w:rFonts w:ascii="Arial" w:hAnsi="Arial" w:cs="Arial"/>
                <w:spacing w:val="1"/>
              </w:rPr>
              <w:t>od</w:t>
            </w:r>
            <w:r w:rsidRPr="008E3C99">
              <w:rPr>
                <w:rFonts w:ascii="Arial" w:hAnsi="Arial" w:cs="Arial"/>
              </w:rPr>
              <w:t>el</w:t>
            </w:r>
            <w:r w:rsidRPr="008E3C99">
              <w:rPr>
                <w:rFonts w:ascii="Arial" w:hAnsi="Arial" w:cs="Arial"/>
                <w:spacing w:val="-7"/>
              </w:rPr>
              <w:t xml:space="preserve"> </w:t>
            </w:r>
            <w:r w:rsidRPr="008E3C99">
              <w:rPr>
                <w:rFonts w:ascii="Arial" w:hAnsi="Arial" w:cs="Arial"/>
              </w:rPr>
              <w:t>to</w:t>
            </w:r>
            <w:r w:rsidRPr="008E3C99">
              <w:rPr>
                <w:rFonts w:ascii="Arial" w:hAnsi="Arial" w:cs="Arial"/>
                <w:spacing w:val="-1"/>
              </w:rPr>
              <w:t xml:space="preserve"> </w:t>
            </w:r>
            <w:r w:rsidRPr="008E3C99">
              <w:rPr>
                <w:rFonts w:ascii="Arial" w:hAnsi="Arial" w:cs="Arial"/>
              </w:rPr>
              <w:t>i</w:t>
            </w:r>
            <w:r w:rsidRPr="008E3C99">
              <w:rPr>
                <w:rFonts w:ascii="Arial" w:hAnsi="Arial" w:cs="Arial"/>
                <w:spacing w:val="1"/>
              </w:rPr>
              <w:t>mpr</w:t>
            </w:r>
            <w:r w:rsidRPr="008E3C99">
              <w:rPr>
                <w:rFonts w:ascii="Arial" w:hAnsi="Arial" w:cs="Arial"/>
                <w:spacing w:val="-1"/>
              </w:rPr>
              <w:t>o</w:t>
            </w:r>
            <w:r w:rsidRPr="008E3C99">
              <w:rPr>
                <w:rFonts w:ascii="Arial" w:hAnsi="Arial" w:cs="Arial"/>
                <w:spacing w:val="1"/>
              </w:rPr>
              <w:t>v</w:t>
            </w:r>
            <w:r w:rsidRPr="008E3C99">
              <w:rPr>
                <w:rFonts w:ascii="Arial" w:hAnsi="Arial" w:cs="Arial"/>
              </w:rPr>
              <w:t>e</w:t>
            </w:r>
            <w:r w:rsidRPr="008E3C99">
              <w:rPr>
                <w:rFonts w:ascii="Arial" w:hAnsi="Arial" w:cs="Arial"/>
                <w:spacing w:val="-6"/>
              </w:rPr>
              <w:t xml:space="preserve"> </w:t>
            </w:r>
            <w:r w:rsidRPr="008E3C99">
              <w:rPr>
                <w:rFonts w:ascii="Arial" w:hAnsi="Arial" w:cs="Arial"/>
              </w:rPr>
              <w:t>a</w:t>
            </w:r>
            <w:r w:rsidRPr="008E3C99">
              <w:rPr>
                <w:rFonts w:ascii="Arial" w:hAnsi="Arial" w:cs="Arial"/>
                <w:spacing w:val="-1"/>
              </w:rPr>
              <w:t>n</w:t>
            </w:r>
            <w:r w:rsidRPr="008E3C99">
              <w:rPr>
                <w:rFonts w:ascii="Arial" w:hAnsi="Arial" w:cs="Arial"/>
              </w:rPr>
              <w:t>d</w:t>
            </w:r>
            <w:r w:rsidRPr="008E3C99">
              <w:rPr>
                <w:rFonts w:ascii="Arial" w:hAnsi="Arial" w:cs="Arial"/>
                <w:spacing w:val="-2"/>
              </w:rPr>
              <w:t xml:space="preserve"> </w:t>
            </w:r>
            <w:r w:rsidRPr="008E3C99">
              <w:rPr>
                <w:rFonts w:ascii="Arial" w:hAnsi="Arial" w:cs="Arial"/>
              </w:rPr>
              <w:t>cle</w:t>
            </w:r>
            <w:r w:rsidRPr="008E3C99">
              <w:rPr>
                <w:rFonts w:ascii="Arial" w:hAnsi="Arial" w:cs="Arial"/>
                <w:spacing w:val="1"/>
              </w:rPr>
              <w:t>ar</w:t>
            </w:r>
            <w:r w:rsidRPr="008E3C99">
              <w:rPr>
                <w:rFonts w:ascii="Arial" w:hAnsi="Arial" w:cs="Arial"/>
              </w:rPr>
              <w:t>ly</w:t>
            </w:r>
            <w:r w:rsidRPr="008E3C99">
              <w:rPr>
                <w:rFonts w:ascii="Arial" w:hAnsi="Arial" w:cs="Arial"/>
                <w:spacing w:val="-4"/>
              </w:rPr>
              <w:t xml:space="preserve"> </w:t>
            </w:r>
            <w:r w:rsidRPr="008E3C99">
              <w:rPr>
                <w:rFonts w:ascii="Arial" w:hAnsi="Arial" w:cs="Arial"/>
              </w:rPr>
              <w:t>esta</w:t>
            </w:r>
            <w:r w:rsidRPr="008E3C99">
              <w:rPr>
                <w:rFonts w:ascii="Arial" w:hAnsi="Arial" w:cs="Arial"/>
                <w:spacing w:val="1"/>
              </w:rPr>
              <w:t>b</w:t>
            </w:r>
            <w:r w:rsidRPr="008E3C99">
              <w:rPr>
                <w:rFonts w:ascii="Arial" w:hAnsi="Arial" w:cs="Arial"/>
              </w:rPr>
              <w:t>l</w:t>
            </w:r>
            <w:r w:rsidRPr="008E3C99">
              <w:rPr>
                <w:rFonts w:ascii="Arial" w:hAnsi="Arial" w:cs="Arial"/>
                <w:spacing w:val="-3"/>
              </w:rPr>
              <w:t>i</w:t>
            </w:r>
            <w:r w:rsidRPr="008E3C99">
              <w:rPr>
                <w:rFonts w:ascii="Arial" w:hAnsi="Arial" w:cs="Arial"/>
                <w:spacing w:val="-1"/>
              </w:rPr>
              <w:t>s</w:t>
            </w:r>
            <w:r w:rsidRPr="008E3C99">
              <w:rPr>
                <w:rFonts w:ascii="Arial" w:hAnsi="Arial" w:cs="Arial"/>
              </w:rPr>
              <w:t>h</w:t>
            </w:r>
            <w:r w:rsidRPr="008E3C99">
              <w:rPr>
                <w:rFonts w:ascii="Arial" w:hAnsi="Arial" w:cs="Arial"/>
                <w:spacing w:val="-6"/>
              </w:rPr>
              <w:t xml:space="preserve"> </w:t>
            </w:r>
            <w:r w:rsidRPr="008E3C99">
              <w:rPr>
                <w:rFonts w:ascii="Arial" w:hAnsi="Arial" w:cs="Arial"/>
                <w:spacing w:val="1"/>
              </w:rPr>
              <w:t>or</w:t>
            </w:r>
            <w:r w:rsidRPr="008E3C99">
              <w:rPr>
                <w:rFonts w:ascii="Arial" w:hAnsi="Arial" w:cs="Arial"/>
              </w:rPr>
              <w:t>i</w:t>
            </w:r>
            <w:r w:rsidRPr="008E3C99">
              <w:rPr>
                <w:rFonts w:ascii="Arial" w:hAnsi="Arial" w:cs="Arial"/>
                <w:spacing w:val="1"/>
              </w:rPr>
              <w:t>g</w:t>
            </w:r>
            <w:r w:rsidRPr="008E3C99">
              <w:rPr>
                <w:rFonts w:ascii="Arial" w:hAnsi="Arial" w:cs="Arial"/>
              </w:rPr>
              <w:t>i</w:t>
            </w:r>
            <w:r w:rsidRPr="008E3C99">
              <w:rPr>
                <w:rFonts w:ascii="Arial" w:hAnsi="Arial" w:cs="Arial"/>
                <w:spacing w:val="1"/>
              </w:rPr>
              <w:t>n</w:t>
            </w:r>
            <w:r w:rsidRPr="008E3C99">
              <w:rPr>
                <w:rFonts w:ascii="Arial" w:hAnsi="Arial" w:cs="Arial"/>
              </w:rPr>
              <w:t>alit</w:t>
            </w:r>
            <w:r w:rsidRPr="008E3C99">
              <w:rPr>
                <w:rFonts w:ascii="Arial" w:hAnsi="Arial" w:cs="Arial"/>
                <w:spacing w:val="1"/>
              </w:rPr>
              <w:t>y</w:t>
            </w:r>
            <w:r w:rsidRPr="008E3C99">
              <w:rPr>
                <w:rFonts w:ascii="Arial" w:hAnsi="Arial" w:cs="Arial"/>
              </w:rPr>
              <w:t>.</w:t>
            </w:r>
          </w:p>
          <w:p w14:paraId="6A6CD28F" w14:textId="77777777" w:rsidR="00DC078C" w:rsidRPr="008E3C99" w:rsidRDefault="00D4009A">
            <w:pPr>
              <w:spacing w:line="220" w:lineRule="exact"/>
              <w:ind w:left="102" w:right="335"/>
              <w:rPr>
                <w:rFonts w:ascii="Arial" w:hAnsi="Arial" w:cs="Arial"/>
              </w:rPr>
            </w:pPr>
            <w:r w:rsidRPr="008E3C99">
              <w:rPr>
                <w:rFonts w:ascii="Arial" w:hAnsi="Arial" w:cs="Arial"/>
              </w:rPr>
              <w:t>Y</w:t>
            </w:r>
            <w:r w:rsidRPr="008E3C99">
              <w:rPr>
                <w:rFonts w:ascii="Arial" w:hAnsi="Arial" w:cs="Arial"/>
                <w:spacing w:val="1"/>
              </w:rPr>
              <w:t>ou</w:t>
            </w:r>
            <w:r w:rsidRPr="008E3C99">
              <w:rPr>
                <w:rFonts w:ascii="Arial" w:hAnsi="Arial" w:cs="Arial"/>
              </w:rPr>
              <w:t>r</w:t>
            </w:r>
            <w:r w:rsidRPr="008E3C99">
              <w:rPr>
                <w:rFonts w:ascii="Arial" w:hAnsi="Arial" w:cs="Arial"/>
                <w:spacing w:val="-3"/>
              </w:rPr>
              <w:t xml:space="preserve"> </w:t>
            </w:r>
            <w:r w:rsidRPr="008E3C99">
              <w:rPr>
                <w:rFonts w:ascii="Arial" w:hAnsi="Arial" w:cs="Arial"/>
              </w:rPr>
              <w:t>w</w:t>
            </w:r>
            <w:r w:rsidRPr="008E3C99">
              <w:rPr>
                <w:rFonts w:ascii="Arial" w:hAnsi="Arial" w:cs="Arial"/>
                <w:spacing w:val="1"/>
              </w:rPr>
              <w:t>o</w:t>
            </w:r>
            <w:r w:rsidRPr="008E3C99">
              <w:rPr>
                <w:rFonts w:ascii="Arial" w:hAnsi="Arial" w:cs="Arial"/>
                <w:spacing w:val="-2"/>
              </w:rPr>
              <w:t>r</w:t>
            </w:r>
            <w:r w:rsidRPr="008E3C99">
              <w:rPr>
                <w:rFonts w:ascii="Arial" w:hAnsi="Arial" w:cs="Arial"/>
              </w:rPr>
              <w:t>k</w:t>
            </w:r>
            <w:r w:rsidRPr="008E3C99">
              <w:rPr>
                <w:rFonts w:ascii="Arial" w:hAnsi="Arial" w:cs="Arial"/>
                <w:spacing w:val="-3"/>
              </w:rPr>
              <w:t xml:space="preserve"> </w:t>
            </w:r>
            <w:r w:rsidRPr="008E3C99">
              <w:rPr>
                <w:rFonts w:ascii="Arial" w:hAnsi="Arial" w:cs="Arial"/>
              </w:rPr>
              <w:t>is</w:t>
            </w:r>
            <w:r w:rsidRPr="008E3C99">
              <w:rPr>
                <w:rFonts w:ascii="Arial" w:hAnsi="Arial" w:cs="Arial"/>
                <w:spacing w:val="-2"/>
              </w:rPr>
              <w:t xml:space="preserve"> </w:t>
            </w:r>
            <w:r w:rsidRPr="008E3C99">
              <w:rPr>
                <w:rFonts w:ascii="Arial" w:hAnsi="Arial" w:cs="Arial"/>
              </w:rPr>
              <w:t>i</w:t>
            </w:r>
            <w:r w:rsidRPr="008E3C99">
              <w:rPr>
                <w:rFonts w:ascii="Arial" w:hAnsi="Arial" w:cs="Arial"/>
                <w:spacing w:val="1"/>
              </w:rPr>
              <w:t>n</w:t>
            </w:r>
            <w:r w:rsidRPr="008E3C99">
              <w:rPr>
                <w:rFonts w:ascii="Arial" w:hAnsi="Arial" w:cs="Arial"/>
              </w:rPr>
              <w:t>te</w:t>
            </w:r>
            <w:r w:rsidRPr="008E3C99">
              <w:rPr>
                <w:rFonts w:ascii="Arial" w:hAnsi="Arial" w:cs="Arial"/>
                <w:spacing w:val="1"/>
              </w:rPr>
              <w:t>r</w:t>
            </w:r>
            <w:r w:rsidRPr="008E3C99">
              <w:rPr>
                <w:rFonts w:ascii="Arial" w:hAnsi="Arial" w:cs="Arial"/>
              </w:rPr>
              <w:t>este</w:t>
            </w:r>
            <w:r w:rsidRPr="008E3C99">
              <w:rPr>
                <w:rFonts w:ascii="Arial" w:hAnsi="Arial" w:cs="Arial"/>
                <w:spacing w:val="1"/>
              </w:rPr>
              <w:t>d</w:t>
            </w:r>
            <w:r w:rsidRPr="008E3C99">
              <w:rPr>
                <w:rFonts w:ascii="Arial" w:hAnsi="Arial" w:cs="Arial"/>
              </w:rPr>
              <w:t>,</w:t>
            </w:r>
            <w:r w:rsidRPr="008E3C99">
              <w:rPr>
                <w:rFonts w:ascii="Arial" w:hAnsi="Arial" w:cs="Arial"/>
                <w:spacing w:val="-7"/>
              </w:rPr>
              <w:t xml:space="preserve"> </w:t>
            </w:r>
            <w:r w:rsidRPr="008E3C99">
              <w:rPr>
                <w:rFonts w:ascii="Arial" w:hAnsi="Arial" w:cs="Arial"/>
              </w:rPr>
              <w:t>w</w:t>
            </w:r>
            <w:r w:rsidRPr="008E3C99">
              <w:rPr>
                <w:rFonts w:ascii="Arial" w:hAnsi="Arial" w:cs="Arial"/>
                <w:spacing w:val="1"/>
              </w:rPr>
              <w:t>r</w:t>
            </w:r>
            <w:r w:rsidRPr="008E3C99">
              <w:rPr>
                <w:rFonts w:ascii="Arial" w:hAnsi="Arial" w:cs="Arial"/>
              </w:rPr>
              <w:t>itten</w:t>
            </w:r>
            <w:r w:rsidRPr="008E3C99">
              <w:rPr>
                <w:rFonts w:ascii="Arial" w:hAnsi="Arial" w:cs="Arial"/>
                <w:spacing w:val="-5"/>
              </w:rPr>
              <w:t xml:space="preserve"> </w:t>
            </w:r>
            <w:r w:rsidRPr="008E3C99">
              <w:rPr>
                <w:rFonts w:ascii="Arial" w:hAnsi="Arial" w:cs="Arial"/>
              </w:rPr>
              <w:t>well,</w:t>
            </w:r>
            <w:r w:rsidRPr="008E3C99">
              <w:rPr>
                <w:rFonts w:ascii="Arial" w:hAnsi="Arial" w:cs="Arial"/>
                <w:spacing w:val="-3"/>
              </w:rPr>
              <w:t xml:space="preserve"> </w:t>
            </w:r>
            <w:r w:rsidRPr="008E3C99">
              <w:rPr>
                <w:rFonts w:ascii="Arial" w:hAnsi="Arial" w:cs="Arial"/>
              </w:rPr>
              <w:t>a</w:t>
            </w:r>
            <w:r w:rsidRPr="008E3C99">
              <w:rPr>
                <w:rFonts w:ascii="Arial" w:hAnsi="Arial" w:cs="Arial"/>
                <w:spacing w:val="1"/>
              </w:rPr>
              <w:t>n</w:t>
            </w:r>
            <w:r w:rsidRPr="008E3C99">
              <w:rPr>
                <w:rFonts w:ascii="Arial" w:hAnsi="Arial" w:cs="Arial"/>
              </w:rPr>
              <w:t>d</w:t>
            </w:r>
            <w:r w:rsidRPr="008E3C99">
              <w:rPr>
                <w:rFonts w:ascii="Arial" w:hAnsi="Arial" w:cs="Arial"/>
                <w:spacing w:val="-4"/>
              </w:rPr>
              <w:t xml:space="preserve"> </w:t>
            </w:r>
            <w:r w:rsidRPr="008E3C99">
              <w:rPr>
                <w:rFonts w:ascii="Arial" w:hAnsi="Arial" w:cs="Arial"/>
                <w:spacing w:val="1"/>
              </w:rPr>
              <w:t>org</w:t>
            </w:r>
            <w:r w:rsidRPr="008E3C99">
              <w:rPr>
                <w:rFonts w:ascii="Arial" w:hAnsi="Arial" w:cs="Arial"/>
              </w:rPr>
              <w:t>a</w:t>
            </w:r>
            <w:r w:rsidRPr="008E3C99">
              <w:rPr>
                <w:rFonts w:ascii="Arial" w:hAnsi="Arial" w:cs="Arial"/>
                <w:spacing w:val="1"/>
              </w:rPr>
              <w:t>n</w:t>
            </w:r>
            <w:r w:rsidRPr="008E3C99">
              <w:rPr>
                <w:rFonts w:ascii="Arial" w:hAnsi="Arial" w:cs="Arial"/>
              </w:rPr>
              <w:t>iz</w:t>
            </w:r>
            <w:r w:rsidRPr="008E3C99">
              <w:rPr>
                <w:rFonts w:ascii="Arial" w:hAnsi="Arial" w:cs="Arial"/>
                <w:spacing w:val="-2"/>
              </w:rPr>
              <w:t>e</w:t>
            </w:r>
            <w:r w:rsidRPr="008E3C99">
              <w:rPr>
                <w:rFonts w:ascii="Arial" w:hAnsi="Arial" w:cs="Arial"/>
                <w:spacing w:val="1"/>
              </w:rPr>
              <w:t>d</w:t>
            </w:r>
            <w:r w:rsidRPr="008E3C99">
              <w:rPr>
                <w:rFonts w:ascii="Arial" w:hAnsi="Arial" w:cs="Arial"/>
              </w:rPr>
              <w:t>.</w:t>
            </w:r>
            <w:r w:rsidRPr="008E3C99">
              <w:rPr>
                <w:rFonts w:ascii="Arial" w:hAnsi="Arial" w:cs="Arial"/>
                <w:spacing w:val="-7"/>
              </w:rPr>
              <w:t xml:space="preserve"> </w:t>
            </w:r>
            <w:r w:rsidRPr="008E3C99">
              <w:rPr>
                <w:rFonts w:ascii="Arial" w:hAnsi="Arial" w:cs="Arial"/>
              </w:rPr>
              <w:t>H</w:t>
            </w:r>
            <w:r w:rsidRPr="008E3C99">
              <w:rPr>
                <w:rFonts w:ascii="Arial" w:hAnsi="Arial" w:cs="Arial"/>
                <w:spacing w:val="1"/>
              </w:rPr>
              <w:t>o</w:t>
            </w:r>
            <w:r w:rsidRPr="008E3C99">
              <w:rPr>
                <w:rFonts w:ascii="Arial" w:hAnsi="Arial" w:cs="Arial"/>
              </w:rPr>
              <w:t>we</w:t>
            </w:r>
            <w:r w:rsidRPr="008E3C99">
              <w:rPr>
                <w:rFonts w:ascii="Arial" w:hAnsi="Arial" w:cs="Arial"/>
                <w:spacing w:val="-1"/>
              </w:rPr>
              <w:t>v</w:t>
            </w:r>
            <w:r w:rsidRPr="008E3C99">
              <w:rPr>
                <w:rFonts w:ascii="Arial" w:hAnsi="Arial" w:cs="Arial"/>
              </w:rPr>
              <w:t>e</w:t>
            </w:r>
            <w:r w:rsidRPr="008E3C99">
              <w:rPr>
                <w:rFonts w:ascii="Arial" w:hAnsi="Arial" w:cs="Arial"/>
                <w:spacing w:val="1"/>
              </w:rPr>
              <w:t>r</w:t>
            </w:r>
            <w:r w:rsidRPr="008E3C99">
              <w:rPr>
                <w:rFonts w:ascii="Arial" w:hAnsi="Arial" w:cs="Arial"/>
              </w:rPr>
              <w:t>,</w:t>
            </w:r>
            <w:r w:rsidRPr="008E3C99">
              <w:rPr>
                <w:rFonts w:ascii="Arial" w:hAnsi="Arial" w:cs="Arial"/>
                <w:spacing w:val="-7"/>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e</w:t>
            </w:r>
            <w:r w:rsidRPr="008E3C99">
              <w:rPr>
                <w:rFonts w:ascii="Arial" w:hAnsi="Arial" w:cs="Arial"/>
                <w:spacing w:val="1"/>
              </w:rPr>
              <w:t>r</w:t>
            </w:r>
            <w:r w:rsidRPr="008E3C99">
              <w:rPr>
                <w:rFonts w:ascii="Arial" w:hAnsi="Arial" w:cs="Arial"/>
              </w:rPr>
              <w:t>e</w:t>
            </w:r>
            <w:r w:rsidRPr="008E3C99">
              <w:rPr>
                <w:rFonts w:ascii="Arial" w:hAnsi="Arial" w:cs="Arial"/>
                <w:spacing w:val="-3"/>
              </w:rPr>
              <w:t xml:space="preserve"> </w:t>
            </w:r>
            <w:r w:rsidRPr="008E3C99">
              <w:rPr>
                <w:rFonts w:ascii="Arial" w:hAnsi="Arial" w:cs="Arial"/>
              </w:rPr>
              <w:t>a</w:t>
            </w:r>
            <w:r w:rsidRPr="008E3C99">
              <w:rPr>
                <w:rFonts w:ascii="Arial" w:hAnsi="Arial" w:cs="Arial"/>
                <w:spacing w:val="1"/>
              </w:rPr>
              <w:t>r</w:t>
            </w:r>
            <w:r w:rsidRPr="008E3C99">
              <w:rPr>
                <w:rFonts w:ascii="Arial" w:hAnsi="Arial" w:cs="Arial"/>
              </w:rPr>
              <w:t>e</w:t>
            </w:r>
            <w:r w:rsidRPr="008E3C99">
              <w:rPr>
                <w:rFonts w:ascii="Arial" w:hAnsi="Arial" w:cs="Arial"/>
                <w:spacing w:val="-4"/>
              </w:rPr>
              <w:t xml:space="preserve"> </w:t>
            </w:r>
            <w:r w:rsidRPr="008E3C99">
              <w:rPr>
                <w:rFonts w:ascii="Arial" w:hAnsi="Arial" w:cs="Arial"/>
                <w:spacing w:val="-1"/>
              </w:rPr>
              <w:t>s</w:t>
            </w:r>
            <w:r w:rsidRPr="008E3C99">
              <w:rPr>
                <w:rFonts w:ascii="Arial" w:hAnsi="Arial" w:cs="Arial"/>
                <w:spacing w:val="1"/>
              </w:rPr>
              <w:t>om</w:t>
            </w:r>
            <w:r w:rsidRPr="008E3C99">
              <w:rPr>
                <w:rFonts w:ascii="Arial" w:hAnsi="Arial" w:cs="Arial"/>
              </w:rPr>
              <w:t>e</w:t>
            </w:r>
            <w:r w:rsidRPr="008E3C99">
              <w:rPr>
                <w:rFonts w:ascii="Arial" w:hAnsi="Arial" w:cs="Arial"/>
                <w:spacing w:val="-3"/>
              </w:rPr>
              <w:t xml:space="preserve"> </w:t>
            </w:r>
            <w:r w:rsidRPr="008E3C99">
              <w:rPr>
                <w:rFonts w:ascii="Arial" w:hAnsi="Arial" w:cs="Arial"/>
              </w:rPr>
              <w:t>c</w:t>
            </w:r>
            <w:r w:rsidRPr="008E3C99">
              <w:rPr>
                <w:rFonts w:ascii="Arial" w:hAnsi="Arial" w:cs="Arial"/>
                <w:spacing w:val="1"/>
              </w:rPr>
              <w:t>o</w:t>
            </w:r>
            <w:r w:rsidRPr="008E3C99">
              <w:rPr>
                <w:rFonts w:ascii="Arial" w:hAnsi="Arial" w:cs="Arial"/>
                <w:spacing w:val="-1"/>
              </w:rPr>
              <w:t>m</w:t>
            </w:r>
            <w:r w:rsidRPr="008E3C99">
              <w:rPr>
                <w:rFonts w:ascii="Arial" w:hAnsi="Arial" w:cs="Arial"/>
                <w:spacing w:val="1"/>
              </w:rPr>
              <w:t>m</w:t>
            </w:r>
            <w:r w:rsidRPr="008E3C99">
              <w:rPr>
                <w:rFonts w:ascii="Arial" w:hAnsi="Arial" w:cs="Arial"/>
              </w:rPr>
              <w:t>e</w:t>
            </w:r>
            <w:r w:rsidRPr="008E3C99">
              <w:rPr>
                <w:rFonts w:ascii="Arial" w:hAnsi="Arial" w:cs="Arial"/>
                <w:spacing w:val="1"/>
              </w:rPr>
              <w:t>n</w:t>
            </w:r>
            <w:r w:rsidRPr="008E3C99">
              <w:rPr>
                <w:rFonts w:ascii="Arial" w:hAnsi="Arial" w:cs="Arial"/>
              </w:rPr>
              <w:t>ts</w:t>
            </w:r>
            <w:r w:rsidRPr="008E3C99">
              <w:rPr>
                <w:rFonts w:ascii="Arial" w:hAnsi="Arial" w:cs="Arial"/>
                <w:spacing w:val="-9"/>
              </w:rPr>
              <w:t xml:space="preserve"> </w:t>
            </w:r>
            <w:r w:rsidRPr="008E3C99">
              <w:rPr>
                <w:rFonts w:ascii="Arial" w:hAnsi="Arial" w:cs="Arial"/>
                <w:spacing w:val="-1"/>
              </w:rPr>
              <w:t>s</w:t>
            </w:r>
            <w:r w:rsidRPr="008E3C99">
              <w:rPr>
                <w:rFonts w:ascii="Arial" w:hAnsi="Arial" w:cs="Arial"/>
                <w:spacing w:val="1"/>
              </w:rPr>
              <w:t>hou</w:t>
            </w:r>
            <w:r w:rsidRPr="008E3C99">
              <w:rPr>
                <w:rFonts w:ascii="Arial" w:hAnsi="Arial" w:cs="Arial"/>
              </w:rPr>
              <w:t>ld</w:t>
            </w:r>
            <w:r w:rsidRPr="008E3C99">
              <w:rPr>
                <w:rFonts w:ascii="Arial" w:hAnsi="Arial" w:cs="Arial"/>
                <w:spacing w:val="-6"/>
              </w:rPr>
              <w:t xml:space="preserve"> </w:t>
            </w:r>
            <w:r w:rsidRPr="008E3C99">
              <w:rPr>
                <w:rFonts w:ascii="Arial" w:hAnsi="Arial" w:cs="Arial"/>
                <w:spacing w:val="1"/>
              </w:rPr>
              <w:t>b</w:t>
            </w:r>
            <w:r w:rsidRPr="008E3C99">
              <w:rPr>
                <w:rFonts w:ascii="Arial" w:hAnsi="Arial" w:cs="Arial"/>
              </w:rPr>
              <w:t>e</w:t>
            </w:r>
            <w:r w:rsidRPr="008E3C99">
              <w:rPr>
                <w:rFonts w:ascii="Arial" w:hAnsi="Arial" w:cs="Arial"/>
                <w:spacing w:val="-1"/>
              </w:rPr>
              <w:t xml:space="preserve"> </w:t>
            </w:r>
            <w:r w:rsidRPr="008E3C99">
              <w:rPr>
                <w:rFonts w:ascii="Arial" w:hAnsi="Arial" w:cs="Arial"/>
              </w:rPr>
              <w:t>c</w:t>
            </w:r>
            <w:r w:rsidRPr="008E3C99">
              <w:rPr>
                <w:rFonts w:ascii="Arial" w:hAnsi="Arial" w:cs="Arial"/>
                <w:spacing w:val="-1"/>
              </w:rPr>
              <w:t>o</w:t>
            </w:r>
            <w:r w:rsidRPr="008E3C99">
              <w:rPr>
                <w:rFonts w:ascii="Arial" w:hAnsi="Arial" w:cs="Arial"/>
                <w:spacing w:val="1"/>
              </w:rPr>
              <w:t>n</w:t>
            </w:r>
            <w:r w:rsidRPr="008E3C99">
              <w:rPr>
                <w:rFonts w:ascii="Arial" w:hAnsi="Arial" w:cs="Arial"/>
                <w:spacing w:val="-1"/>
              </w:rPr>
              <w:t>s</w:t>
            </w:r>
            <w:r w:rsidRPr="008E3C99">
              <w:rPr>
                <w:rFonts w:ascii="Arial" w:hAnsi="Arial" w:cs="Arial"/>
              </w:rPr>
              <w:t>i</w:t>
            </w:r>
            <w:r w:rsidRPr="008E3C99">
              <w:rPr>
                <w:rFonts w:ascii="Arial" w:hAnsi="Arial" w:cs="Arial"/>
                <w:spacing w:val="1"/>
              </w:rPr>
              <w:t>d</w:t>
            </w:r>
            <w:r w:rsidRPr="008E3C99">
              <w:rPr>
                <w:rFonts w:ascii="Arial" w:hAnsi="Arial" w:cs="Arial"/>
              </w:rPr>
              <w:t>e</w:t>
            </w:r>
            <w:r w:rsidRPr="008E3C99">
              <w:rPr>
                <w:rFonts w:ascii="Arial" w:hAnsi="Arial" w:cs="Arial"/>
                <w:spacing w:val="1"/>
              </w:rPr>
              <w:t>r</w:t>
            </w:r>
            <w:r w:rsidRPr="008E3C99">
              <w:rPr>
                <w:rFonts w:ascii="Arial" w:hAnsi="Arial" w:cs="Arial"/>
              </w:rPr>
              <w:t xml:space="preserve">ed </w:t>
            </w:r>
            <w:r w:rsidRPr="008E3C99">
              <w:rPr>
                <w:rFonts w:ascii="Arial" w:hAnsi="Arial" w:cs="Arial"/>
                <w:spacing w:val="1"/>
              </w:rPr>
              <w:t>b</w:t>
            </w:r>
            <w:r w:rsidRPr="008E3C99">
              <w:rPr>
                <w:rFonts w:ascii="Arial" w:hAnsi="Arial" w:cs="Arial"/>
              </w:rPr>
              <w:t>e</w:t>
            </w:r>
            <w:r w:rsidRPr="008E3C99">
              <w:rPr>
                <w:rFonts w:ascii="Arial" w:hAnsi="Arial" w:cs="Arial"/>
                <w:spacing w:val="1"/>
              </w:rPr>
              <w:t>for</w:t>
            </w:r>
            <w:r w:rsidRPr="008E3C99">
              <w:rPr>
                <w:rFonts w:ascii="Arial" w:hAnsi="Arial" w:cs="Arial"/>
              </w:rPr>
              <w:t>e</w:t>
            </w:r>
            <w:r w:rsidRPr="008E3C99">
              <w:rPr>
                <w:rFonts w:ascii="Arial" w:hAnsi="Arial" w:cs="Arial"/>
                <w:spacing w:val="-7"/>
              </w:rPr>
              <w:t xml:space="preserve"> </w:t>
            </w:r>
            <w:r w:rsidRPr="008E3C99">
              <w:rPr>
                <w:rFonts w:ascii="Arial" w:hAnsi="Arial" w:cs="Arial"/>
                <w:spacing w:val="1"/>
              </w:rPr>
              <w:t>pub</w:t>
            </w:r>
            <w:r w:rsidRPr="008E3C99">
              <w:rPr>
                <w:rFonts w:ascii="Arial" w:hAnsi="Arial" w:cs="Arial"/>
              </w:rPr>
              <w:t>li</w:t>
            </w:r>
            <w:r w:rsidRPr="008E3C99">
              <w:rPr>
                <w:rFonts w:ascii="Arial" w:hAnsi="Arial" w:cs="Arial"/>
                <w:spacing w:val="-1"/>
              </w:rPr>
              <w:t>s</w:t>
            </w:r>
            <w:r w:rsidRPr="008E3C99">
              <w:rPr>
                <w:rFonts w:ascii="Arial" w:hAnsi="Arial" w:cs="Arial"/>
                <w:spacing w:val="1"/>
              </w:rPr>
              <w:t>h</w:t>
            </w:r>
            <w:r w:rsidRPr="008E3C99">
              <w:rPr>
                <w:rFonts w:ascii="Arial" w:hAnsi="Arial" w:cs="Arial"/>
              </w:rPr>
              <w:t>i</w:t>
            </w:r>
            <w:r w:rsidRPr="008E3C99">
              <w:rPr>
                <w:rFonts w:ascii="Arial" w:hAnsi="Arial" w:cs="Arial"/>
                <w:spacing w:val="1"/>
              </w:rPr>
              <w:t>n</w:t>
            </w:r>
            <w:r w:rsidRPr="008E3C99">
              <w:rPr>
                <w:rFonts w:ascii="Arial" w:hAnsi="Arial" w:cs="Arial"/>
                <w:spacing w:val="-1"/>
              </w:rPr>
              <w:t>g</w:t>
            </w:r>
            <w:r w:rsidRPr="008E3C99">
              <w:rPr>
                <w:rFonts w:ascii="Arial" w:hAnsi="Arial" w:cs="Arial"/>
              </w:rPr>
              <w:t>,</w:t>
            </w:r>
            <w:r w:rsidRPr="008E3C99">
              <w:rPr>
                <w:rFonts w:ascii="Arial" w:hAnsi="Arial" w:cs="Arial"/>
                <w:spacing w:val="-8"/>
              </w:rPr>
              <w:t xml:space="preserve"> </w:t>
            </w:r>
            <w:r w:rsidRPr="008E3C99">
              <w:rPr>
                <w:rFonts w:ascii="Arial" w:hAnsi="Arial" w:cs="Arial"/>
              </w:rPr>
              <w:t>in</w:t>
            </w:r>
            <w:r w:rsidRPr="008E3C99">
              <w:rPr>
                <w:rFonts w:ascii="Arial" w:hAnsi="Arial" w:cs="Arial"/>
                <w:spacing w:val="-1"/>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is</w:t>
            </w:r>
            <w:r w:rsidRPr="008E3C99">
              <w:rPr>
                <w:rFonts w:ascii="Arial" w:hAnsi="Arial" w:cs="Arial"/>
                <w:spacing w:val="-4"/>
              </w:rPr>
              <w:t xml:space="preserve"> </w:t>
            </w:r>
            <w:r w:rsidRPr="008E3C99">
              <w:rPr>
                <w:rFonts w:ascii="Arial" w:hAnsi="Arial" w:cs="Arial"/>
              </w:rPr>
              <w:t>wa</w:t>
            </w:r>
            <w:r w:rsidRPr="008E3C99">
              <w:rPr>
                <w:rFonts w:ascii="Arial" w:hAnsi="Arial" w:cs="Arial"/>
                <w:spacing w:val="2"/>
              </w:rPr>
              <w:t>y</w:t>
            </w:r>
            <w:r w:rsidRPr="008E3C99">
              <w:rPr>
                <w:rFonts w:ascii="Arial" w:hAnsi="Arial" w:cs="Arial"/>
              </w:rPr>
              <w:t>,</w:t>
            </w:r>
            <w:r w:rsidRPr="008E3C99">
              <w:rPr>
                <w:rFonts w:ascii="Arial" w:hAnsi="Arial" w:cs="Arial"/>
                <w:spacing w:val="-6"/>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e</w:t>
            </w:r>
            <w:r w:rsidRPr="008E3C99">
              <w:rPr>
                <w:rFonts w:ascii="Arial" w:hAnsi="Arial" w:cs="Arial"/>
                <w:spacing w:val="-1"/>
              </w:rPr>
              <w:t xml:space="preserve"> s</w:t>
            </w:r>
            <w:r w:rsidRPr="008E3C99">
              <w:rPr>
                <w:rFonts w:ascii="Arial" w:hAnsi="Arial" w:cs="Arial"/>
              </w:rPr>
              <w:t>cie</w:t>
            </w:r>
            <w:r w:rsidRPr="008E3C99">
              <w:rPr>
                <w:rFonts w:ascii="Arial" w:hAnsi="Arial" w:cs="Arial"/>
                <w:spacing w:val="2"/>
              </w:rPr>
              <w:t>n</w:t>
            </w:r>
            <w:r w:rsidRPr="008E3C99">
              <w:rPr>
                <w:rFonts w:ascii="Arial" w:hAnsi="Arial" w:cs="Arial"/>
              </w:rPr>
              <w:t>tific</w:t>
            </w:r>
            <w:r w:rsidRPr="008E3C99">
              <w:rPr>
                <w:rFonts w:ascii="Arial" w:hAnsi="Arial" w:cs="Arial"/>
                <w:spacing w:val="-6"/>
              </w:rPr>
              <w:t xml:space="preserve"> </w:t>
            </w:r>
            <w:r w:rsidRPr="008E3C99">
              <w:rPr>
                <w:rFonts w:ascii="Arial" w:hAnsi="Arial" w:cs="Arial"/>
                <w:spacing w:val="1"/>
              </w:rPr>
              <w:t>qu</w:t>
            </w:r>
            <w:r w:rsidRPr="008E3C99">
              <w:rPr>
                <w:rFonts w:ascii="Arial" w:hAnsi="Arial" w:cs="Arial"/>
              </w:rPr>
              <w:t>ality</w:t>
            </w:r>
            <w:r w:rsidRPr="008E3C99">
              <w:rPr>
                <w:rFonts w:ascii="Arial" w:hAnsi="Arial" w:cs="Arial"/>
                <w:spacing w:val="-5"/>
              </w:rPr>
              <w:t xml:space="preserve"> </w:t>
            </w:r>
            <w:r w:rsidRPr="008E3C99">
              <w:rPr>
                <w:rFonts w:ascii="Arial" w:hAnsi="Arial" w:cs="Arial"/>
                <w:spacing w:val="-1"/>
              </w:rPr>
              <w:t>o</w:t>
            </w:r>
            <w:r w:rsidRPr="008E3C99">
              <w:rPr>
                <w:rFonts w:ascii="Arial" w:hAnsi="Arial" w:cs="Arial"/>
              </w:rPr>
              <w:t>f</w:t>
            </w:r>
            <w:r w:rsidRPr="008E3C99">
              <w:rPr>
                <w:rFonts w:ascii="Arial" w:hAnsi="Arial" w:cs="Arial"/>
                <w:spacing w:val="-1"/>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e</w:t>
            </w:r>
            <w:r w:rsidRPr="008E3C99">
              <w:rPr>
                <w:rFonts w:ascii="Arial" w:hAnsi="Arial" w:cs="Arial"/>
                <w:spacing w:val="-1"/>
              </w:rPr>
              <w:t xml:space="preserve"> m</w:t>
            </w:r>
            <w:r w:rsidRPr="008E3C99">
              <w:rPr>
                <w:rFonts w:ascii="Arial" w:hAnsi="Arial" w:cs="Arial"/>
              </w:rPr>
              <w:t>a</w:t>
            </w:r>
            <w:r w:rsidRPr="008E3C99">
              <w:rPr>
                <w:rFonts w:ascii="Arial" w:hAnsi="Arial" w:cs="Arial"/>
                <w:spacing w:val="1"/>
              </w:rPr>
              <w:t>nu</w:t>
            </w:r>
            <w:r w:rsidRPr="008E3C99">
              <w:rPr>
                <w:rFonts w:ascii="Arial" w:hAnsi="Arial" w:cs="Arial"/>
                <w:spacing w:val="-1"/>
              </w:rPr>
              <w:t>s</w:t>
            </w:r>
            <w:r w:rsidRPr="008E3C99">
              <w:rPr>
                <w:rFonts w:ascii="Arial" w:hAnsi="Arial" w:cs="Arial"/>
              </w:rPr>
              <w:t>c</w:t>
            </w:r>
            <w:r w:rsidRPr="008E3C99">
              <w:rPr>
                <w:rFonts w:ascii="Arial" w:hAnsi="Arial" w:cs="Arial"/>
                <w:spacing w:val="1"/>
              </w:rPr>
              <w:t>r</w:t>
            </w:r>
            <w:r w:rsidRPr="008E3C99">
              <w:rPr>
                <w:rFonts w:ascii="Arial" w:hAnsi="Arial" w:cs="Arial"/>
              </w:rPr>
              <w:t>i</w:t>
            </w:r>
            <w:r w:rsidRPr="008E3C99">
              <w:rPr>
                <w:rFonts w:ascii="Arial" w:hAnsi="Arial" w:cs="Arial"/>
                <w:spacing w:val="1"/>
              </w:rPr>
              <w:t>p</w:t>
            </w:r>
            <w:r w:rsidRPr="008E3C99">
              <w:rPr>
                <w:rFonts w:ascii="Arial" w:hAnsi="Arial" w:cs="Arial"/>
              </w:rPr>
              <w:t>t</w:t>
            </w:r>
            <w:r w:rsidRPr="008E3C99">
              <w:rPr>
                <w:rFonts w:ascii="Arial" w:hAnsi="Arial" w:cs="Arial"/>
                <w:spacing w:val="-9"/>
              </w:rPr>
              <w:t xml:space="preserve"> </w:t>
            </w:r>
            <w:r w:rsidRPr="008E3C99">
              <w:rPr>
                <w:rFonts w:ascii="Arial" w:hAnsi="Arial" w:cs="Arial"/>
              </w:rPr>
              <w:t>w</w:t>
            </w:r>
            <w:r w:rsidRPr="008E3C99">
              <w:rPr>
                <w:rFonts w:ascii="Arial" w:hAnsi="Arial" w:cs="Arial"/>
                <w:spacing w:val="1"/>
              </w:rPr>
              <w:t>ou</w:t>
            </w:r>
            <w:r w:rsidRPr="008E3C99">
              <w:rPr>
                <w:rFonts w:ascii="Arial" w:hAnsi="Arial" w:cs="Arial"/>
              </w:rPr>
              <w:t>ld</w:t>
            </w:r>
            <w:r w:rsidRPr="008E3C99">
              <w:rPr>
                <w:rFonts w:ascii="Arial" w:hAnsi="Arial" w:cs="Arial"/>
                <w:spacing w:val="-6"/>
              </w:rPr>
              <w:t xml:space="preserve"> </w:t>
            </w:r>
            <w:r w:rsidRPr="008E3C99">
              <w:rPr>
                <w:rFonts w:ascii="Arial" w:hAnsi="Arial" w:cs="Arial"/>
                <w:spacing w:val="1"/>
              </w:rPr>
              <w:t>b</w:t>
            </w:r>
            <w:r w:rsidRPr="008E3C99">
              <w:rPr>
                <w:rFonts w:ascii="Arial" w:hAnsi="Arial" w:cs="Arial"/>
              </w:rPr>
              <w:t>e</w:t>
            </w:r>
            <w:r w:rsidRPr="008E3C99">
              <w:rPr>
                <w:rFonts w:ascii="Arial" w:hAnsi="Arial" w:cs="Arial"/>
                <w:spacing w:val="-1"/>
              </w:rPr>
              <w:t xml:space="preserve"> </w:t>
            </w:r>
            <w:r w:rsidRPr="008E3C99">
              <w:rPr>
                <w:rFonts w:ascii="Arial" w:hAnsi="Arial" w:cs="Arial"/>
              </w:rPr>
              <w:t>i</w:t>
            </w:r>
            <w:r w:rsidRPr="008E3C99">
              <w:rPr>
                <w:rFonts w:ascii="Arial" w:hAnsi="Arial" w:cs="Arial"/>
                <w:spacing w:val="1"/>
              </w:rPr>
              <w:t>m</w:t>
            </w:r>
            <w:r w:rsidRPr="008E3C99">
              <w:rPr>
                <w:rFonts w:ascii="Arial" w:hAnsi="Arial" w:cs="Arial"/>
                <w:spacing w:val="-1"/>
              </w:rPr>
              <w:t>p</w:t>
            </w:r>
            <w:r w:rsidRPr="008E3C99">
              <w:rPr>
                <w:rFonts w:ascii="Arial" w:hAnsi="Arial" w:cs="Arial"/>
                <w:spacing w:val="1"/>
              </w:rPr>
              <w:t>rov</w:t>
            </w:r>
            <w:r w:rsidRPr="008E3C99">
              <w:rPr>
                <w:rFonts w:ascii="Arial" w:hAnsi="Arial" w:cs="Arial"/>
                <w:spacing w:val="-2"/>
              </w:rPr>
              <w:t>e</w:t>
            </w:r>
            <w:r w:rsidRPr="008E3C99">
              <w:rPr>
                <w:rFonts w:ascii="Arial" w:hAnsi="Arial" w:cs="Arial"/>
                <w:spacing w:val="1"/>
              </w:rPr>
              <w:t>d</w:t>
            </w:r>
            <w:r w:rsidRPr="008E3C99">
              <w:rPr>
                <w:rFonts w:ascii="Arial" w:hAnsi="Arial" w:cs="Arial"/>
              </w:rPr>
              <w:t>.</w:t>
            </w:r>
          </w:p>
          <w:p w14:paraId="6BD6B3A7" w14:textId="77777777" w:rsidR="00DC078C" w:rsidRPr="008E3C99" w:rsidRDefault="00D4009A">
            <w:pPr>
              <w:spacing w:line="220" w:lineRule="exact"/>
              <w:ind w:left="102"/>
              <w:rPr>
                <w:rFonts w:ascii="Arial" w:hAnsi="Arial" w:cs="Arial"/>
              </w:rPr>
            </w:pPr>
            <w:r w:rsidRPr="008E3C99">
              <w:rPr>
                <w:rFonts w:ascii="Arial" w:hAnsi="Arial" w:cs="Arial"/>
              </w:rPr>
              <w:t xml:space="preserve">I </w:t>
            </w:r>
            <w:r w:rsidRPr="008E3C99">
              <w:rPr>
                <w:rFonts w:ascii="Arial" w:hAnsi="Arial" w:cs="Arial"/>
                <w:spacing w:val="-1"/>
              </w:rPr>
              <w:t>s</w:t>
            </w:r>
            <w:r w:rsidRPr="008E3C99">
              <w:rPr>
                <w:rFonts w:ascii="Arial" w:hAnsi="Arial" w:cs="Arial"/>
                <w:spacing w:val="1"/>
              </w:rPr>
              <w:t>ugg</w:t>
            </w:r>
            <w:r w:rsidRPr="008E3C99">
              <w:rPr>
                <w:rFonts w:ascii="Arial" w:hAnsi="Arial" w:cs="Arial"/>
              </w:rPr>
              <w:t>est</w:t>
            </w:r>
            <w:r w:rsidRPr="008E3C99">
              <w:rPr>
                <w:rFonts w:ascii="Arial" w:hAnsi="Arial" w:cs="Arial"/>
                <w:spacing w:val="-6"/>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e</w:t>
            </w:r>
            <w:r w:rsidRPr="008E3C99">
              <w:rPr>
                <w:rFonts w:ascii="Arial" w:hAnsi="Arial" w:cs="Arial"/>
                <w:spacing w:val="-1"/>
              </w:rPr>
              <w:t xml:space="preserve"> </w:t>
            </w:r>
            <w:r w:rsidRPr="008E3C99">
              <w:rPr>
                <w:rFonts w:ascii="Arial" w:hAnsi="Arial" w:cs="Arial"/>
              </w:rPr>
              <w:t>a</w:t>
            </w:r>
            <w:r w:rsidRPr="008E3C99">
              <w:rPr>
                <w:rFonts w:ascii="Arial" w:hAnsi="Arial" w:cs="Arial"/>
                <w:spacing w:val="1"/>
              </w:rPr>
              <w:t>u</w:t>
            </w:r>
            <w:r w:rsidRPr="008E3C99">
              <w:rPr>
                <w:rFonts w:ascii="Arial" w:hAnsi="Arial" w:cs="Arial"/>
              </w:rPr>
              <w:t>t</w:t>
            </w:r>
            <w:r w:rsidRPr="008E3C99">
              <w:rPr>
                <w:rFonts w:ascii="Arial" w:hAnsi="Arial" w:cs="Arial"/>
                <w:spacing w:val="-1"/>
              </w:rPr>
              <w:t>h</w:t>
            </w:r>
            <w:r w:rsidRPr="008E3C99">
              <w:rPr>
                <w:rFonts w:ascii="Arial" w:hAnsi="Arial" w:cs="Arial"/>
                <w:spacing w:val="1"/>
              </w:rPr>
              <w:t>or</w:t>
            </w:r>
            <w:r w:rsidRPr="008E3C99">
              <w:rPr>
                <w:rFonts w:ascii="Arial" w:hAnsi="Arial" w:cs="Arial"/>
              </w:rPr>
              <w:t>s</w:t>
            </w:r>
            <w:r w:rsidRPr="008E3C99">
              <w:rPr>
                <w:rFonts w:ascii="Arial" w:hAnsi="Arial" w:cs="Arial"/>
                <w:spacing w:val="-6"/>
              </w:rPr>
              <w:t xml:space="preserve"> </w:t>
            </w:r>
            <w:r w:rsidRPr="008E3C99">
              <w:rPr>
                <w:rFonts w:ascii="Arial" w:hAnsi="Arial" w:cs="Arial"/>
                <w:spacing w:val="1"/>
              </w:rPr>
              <w:t>u</w:t>
            </w:r>
            <w:r w:rsidRPr="008E3C99">
              <w:rPr>
                <w:rFonts w:ascii="Arial" w:hAnsi="Arial" w:cs="Arial"/>
                <w:spacing w:val="-1"/>
              </w:rPr>
              <w:t>p</w:t>
            </w:r>
            <w:r w:rsidRPr="008E3C99">
              <w:rPr>
                <w:rFonts w:ascii="Arial" w:hAnsi="Arial" w:cs="Arial"/>
                <w:spacing w:val="1"/>
              </w:rPr>
              <w:t>d</w:t>
            </w:r>
            <w:r w:rsidRPr="008E3C99">
              <w:rPr>
                <w:rFonts w:ascii="Arial" w:hAnsi="Arial" w:cs="Arial"/>
              </w:rPr>
              <w:t>ate</w:t>
            </w:r>
            <w:r w:rsidRPr="008E3C99">
              <w:rPr>
                <w:rFonts w:ascii="Arial" w:hAnsi="Arial" w:cs="Arial"/>
                <w:spacing w:val="-4"/>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e</w:t>
            </w:r>
            <w:r w:rsidRPr="008E3C99">
              <w:rPr>
                <w:rFonts w:ascii="Arial" w:hAnsi="Arial" w:cs="Arial"/>
                <w:spacing w:val="-1"/>
              </w:rPr>
              <w:t xml:space="preserve"> </w:t>
            </w:r>
            <w:r w:rsidRPr="008E3C99">
              <w:rPr>
                <w:rFonts w:ascii="Arial" w:hAnsi="Arial" w:cs="Arial"/>
                <w:spacing w:val="1"/>
              </w:rPr>
              <w:t>b</w:t>
            </w:r>
            <w:r w:rsidRPr="008E3C99">
              <w:rPr>
                <w:rFonts w:ascii="Arial" w:hAnsi="Arial" w:cs="Arial"/>
              </w:rPr>
              <w:t>i</w:t>
            </w:r>
            <w:r w:rsidRPr="008E3C99">
              <w:rPr>
                <w:rFonts w:ascii="Arial" w:hAnsi="Arial" w:cs="Arial"/>
                <w:spacing w:val="1"/>
              </w:rPr>
              <w:t>b</w:t>
            </w:r>
            <w:r w:rsidRPr="008E3C99">
              <w:rPr>
                <w:rFonts w:ascii="Arial" w:hAnsi="Arial" w:cs="Arial"/>
              </w:rPr>
              <w:t>li</w:t>
            </w:r>
            <w:r w:rsidRPr="008E3C99">
              <w:rPr>
                <w:rFonts w:ascii="Arial" w:hAnsi="Arial" w:cs="Arial"/>
                <w:spacing w:val="1"/>
              </w:rPr>
              <w:t>ogr</w:t>
            </w:r>
            <w:r w:rsidRPr="008E3C99">
              <w:rPr>
                <w:rFonts w:ascii="Arial" w:hAnsi="Arial" w:cs="Arial"/>
                <w:spacing w:val="-2"/>
              </w:rPr>
              <w:t>a</w:t>
            </w:r>
            <w:r w:rsidRPr="008E3C99">
              <w:rPr>
                <w:rFonts w:ascii="Arial" w:hAnsi="Arial" w:cs="Arial"/>
                <w:spacing w:val="1"/>
              </w:rPr>
              <w:t>phy</w:t>
            </w:r>
            <w:r w:rsidRPr="008E3C99">
              <w:rPr>
                <w:rFonts w:ascii="Arial" w:hAnsi="Arial" w:cs="Arial"/>
              </w:rPr>
              <w:t>,</w:t>
            </w:r>
            <w:r w:rsidRPr="008E3C99">
              <w:rPr>
                <w:rFonts w:ascii="Arial" w:hAnsi="Arial" w:cs="Arial"/>
                <w:spacing w:val="-13"/>
              </w:rPr>
              <w:t xml:space="preserve"> </w:t>
            </w:r>
            <w:r w:rsidRPr="008E3C99">
              <w:rPr>
                <w:rFonts w:ascii="Arial" w:hAnsi="Arial" w:cs="Arial"/>
                <w:spacing w:val="1"/>
              </w:rPr>
              <w:t>m</w:t>
            </w:r>
            <w:r w:rsidRPr="008E3C99">
              <w:rPr>
                <w:rFonts w:ascii="Arial" w:hAnsi="Arial" w:cs="Arial"/>
              </w:rPr>
              <w:t>a</w:t>
            </w:r>
            <w:r w:rsidRPr="008E3C99">
              <w:rPr>
                <w:rFonts w:ascii="Arial" w:hAnsi="Arial" w:cs="Arial"/>
                <w:spacing w:val="1"/>
              </w:rPr>
              <w:t>n</w:t>
            </w:r>
            <w:r w:rsidRPr="008E3C99">
              <w:rPr>
                <w:rFonts w:ascii="Arial" w:hAnsi="Arial" w:cs="Arial"/>
              </w:rPr>
              <w:t>y</w:t>
            </w:r>
            <w:r w:rsidRPr="008E3C99">
              <w:rPr>
                <w:rFonts w:ascii="Arial" w:hAnsi="Arial" w:cs="Arial"/>
                <w:spacing w:val="-5"/>
              </w:rPr>
              <w:t xml:space="preserve"> </w:t>
            </w:r>
            <w:r w:rsidRPr="008E3C99">
              <w:rPr>
                <w:rFonts w:ascii="Arial" w:hAnsi="Arial" w:cs="Arial"/>
                <w:spacing w:val="1"/>
              </w:rPr>
              <w:t>o</w:t>
            </w:r>
            <w:r w:rsidRPr="008E3C99">
              <w:rPr>
                <w:rFonts w:ascii="Arial" w:hAnsi="Arial" w:cs="Arial"/>
              </w:rPr>
              <w:t>f</w:t>
            </w:r>
            <w:r w:rsidRPr="008E3C99">
              <w:rPr>
                <w:rFonts w:ascii="Arial" w:hAnsi="Arial" w:cs="Arial"/>
                <w:spacing w:val="-1"/>
              </w:rPr>
              <w:t xml:space="preserve"> </w:t>
            </w:r>
            <w:r w:rsidRPr="008E3C99">
              <w:rPr>
                <w:rFonts w:ascii="Arial" w:hAnsi="Arial" w:cs="Arial"/>
                <w:spacing w:val="-3"/>
              </w:rPr>
              <w:t>t</w:t>
            </w:r>
            <w:r w:rsidRPr="008E3C99">
              <w:rPr>
                <w:rFonts w:ascii="Arial" w:hAnsi="Arial" w:cs="Arial"/>
                <w:spacing w:val="1"/>
              </w:rPr>
              <w:t>h</w:t>
            </w:r>
            <w:r w:rsidRPr="008E3C99">
              <w:rPr>
                <w:rFonts w:ascii="Arial" w:hAnsi="Arial" w:cs="Arial"/>
              </w:rPr>
              <w:t>e</w:t>
            </w:r>
            <w:r w:rsidRPr="008E3C99">
              <w:rPr>
                <w:rFonts w:ascii="Arial" w:hAnsi="Arial" w:cs="Arial"/>
                <w:spacing w:val="-1"/>
              </w:rPr>
              <w:t xml:space="preserve"> </w:t>
            </w:r>
            <w:r w:rsidRPr="008E3C99">
              <w:rPr>
                <w:rFonts w:ascii="Arial" w:hAnsi="Arial" w:cs="Arial"/>
              </w:rPr>
              <w:t>c</w:t>
            </w:r>
            <w:r w:rsidRPr="008E3C99">
              <w:rPr>
                <w:rFonts w:ascii="Arial" w:hAnsi="Arial" w:cs="Arial"/>
                <w:spacing w:val="-2"/>
              </w:rPr>
              <w:t>i</w:t>
            </w:r>
            <w:r w:rsidRPr="008E3C99">
              <w:rPr>
                <w:rFonts w:ascii="Arial" w:hAnsi="Arial" w:cs="Arial"/>
              </w:rPr>
              <w:t>tati</w:t>
            </w:r>
            <w:r w:rsidRPr="008E3C99">
              <w:rPr>
                <w:rFonts w:ascii="Arial" w:hAnsi="Arial" w:cs="Arial"/>
                <w:spacing w:val="1"/>
              </w:rPr>
              <w:t>on</w:t>
            </w:r>
            <w:r w:rsidRPr="008E3C99">
              <w:rPr>
                <w:rFonts w:ascii="Arial" w:hAnsi="Arial" w:cs="Arial"/>
              </w:rPr>
              <w:t>s</w:t>
            </w:r>
            <w:r w:rsidRPr="008E3C99">
              <w:rPr>
                <w:rFonts w:ascii="Arial" w:hAnsi="Arial" w:cs="Arial"/>
                <w:spacing w:val="-7"/>
              </w:rPr>
              <w:t xml:space="preserve"> </w:t>
            </w:r>
            <w:r w:rsidRPr="008E3C99">
              <w:rPr>
                <w:rFonts w:ascii="Arial" w:hAnsi="Arial" w:cs="Arial"/>
              </w:rPr>
              <w:t>a</w:t>
            </w:r>
            <w:r w:rsidRPr="008E3C99">
              <w:rPr>
                <w:rFonts w:ascii="Arial" w:hAnsi="Arial" w:cs="Arial"/>
                <w:spacing w:val="1"/>
              </w:rPr>
              <w:t>r</w:t>
            </w:r>
            <w:r w:rsidRPr="008E3C99">
              <w:rPr>
                <w:rFonts w:ascii="Arial" w:hAnsi="Arial" w:cs="Arial"/>
              </w:rPr>
              <w:t>e</w:t>
            </w:r>
            <w:r w:rsidRPr="008E3C99">
              <w:rPr>
                <w:rFonts w:ascii="Arial" w:hAnsi="Arial" w:cs="Arial"/>
                <w:spacing w:val="-1"/>
              </w:rPr>
              <w:t xml:space="preserve"> </w:t>
            </w:r>
            <w:r w:rsidRPr="008E3C99">
              <w:rPr>
                <w:rFonts w:ascii="Arial" w:hAnsi="Arial" w:cs="Arial"/>
                <w:spacing w:val="1"/>
              </w:rPr>
              <w:t>mor</w:t>
            </w:r>
            <w:r w:rsidRPr="008E3C99">
              <w:rPr>
                <w:rFonts w:ascii="Arial" w:hAnsi="Arial" w:cs="Arial"/>
              </w:rPr>
              <w:t>e</w:t>
            </w:r>
            <w:r w:rsidRPr="008E3C99">
              <w:rPr>
                <w:rFonts w:ascii="Arial" w:hAnsi="Arial" w:cs="Arial"/>
                <w:spacing w:val="-3"/>
              </w:rPr>
              <w:t xml:space="preserve"> </w:t>
            </w:r>
            <w:r w:rsidRPr="008E3C99">
              <w:rPr>
                <w:rFonts w:ascii="Arial" w:hAnsi="Arial" w:cs="Arial"/>
              </w:rPr>
              <w:t>t</w:t>
            </w:r>
            <w:r w:rsidRPr="008E3C99">
              <w:rPr>
                <w:rFonts w:ascii="Arial" w:hAnsi="Arial" w:cs="Arial"/>
                <w:spacing w:val="1"/>
              </w:rPr>
              <w:t>h</w:t>
            </w:r>
            <w:r w:rsidRPr="008E3C99">
              <w:rPr>
                <w:rFonts w:ascii="Arial" w:hAnsi="Arial" w:cs="Arial"/>
                <w:spacing w:val="-2"/>
              </w:rPr>
              <w:t>a</w:t>
            </w:r>
            <w:r w:rsidRPr="008E3C99">
              <w:rPr>
                <w:rFonts w:ascii="Arial" w:hAnsi="Arial" w:cs="Arial"/>
              </w:rPr>
              <w:t>n</w:t>
            </w:r>
            <w:r w:rsidRPr="008E3C99">
              <w:rPr>
                <w:rFonts w:ascii="Arial" w:hAnsi="Arial" w:cs="Arial"/>
                <w:spacing w:val="-2"/>
              </w:rPr>
              <w:t xml:space="preserve"> </w:t>
            </w:r>
            <w:r w:rsidRPr="008E3C99">
              <w:rPr>
                <w:rFonts w:ascii="Arial" w:hAnsi="Arial" w:cs="Arial"/>
                <w:spacing w:val="-1"/>
              </w:rPr>
              <w:t>1</w:t>
            </w:r>
            <w:r w:rsidRPr="008E3C99">
              <w:rPr>
                <w:rFonts w:ascii="Arial" w:hAnsi="Arial" w:cs="Arial"/>
              </w:rPr>
              <w:t>5</w:t>
            </w:r>
            <w:r w:rsidRPr="008E3C99">
              <w:rPr>
                <w:rFonts w:ascii="Arial" w:hAnsi="Arial" w:cs="Arial"/>
                <w:spacing w:val="-1"/>
              </w:rPr>
              <w:t xml:space="preserve"> </w:t>
            </w:r>
            <w:r w:rsidRPr="008E3C99">
              <w:rPr>
                <w:rFonts w:ascii="Arial" w:hAnsi="Arial" w:cs="Arial"/>
                <w:spacing w:val="1"/>
              </w:rPr>
              <w:t>y</w:t>
            </w:r>
            <w:r w:rsidRPr="008E3C99">
              <w:rPr>
                <w:rFonts w:ascii="Arial" w:hAnsi="Arial" w:cs="Arial"/>
              </w:rPr>
              <w:t>e</w:t>
            </w:r>
            <w:r w:rsidRPr="008E3C99">
              <w:rPr>
                <w:rFonts w:ascii="Arial" w:hAnsi="Arial" w:cs="Arial"/>
                <w:spacing w:val="1"/>
              </w:rPr>
              <w:t>ar</w:t>
            </w:r>
            <w:r w:rsidRPr="008E3C99">
              <w:rPr>
                <w:rFonts w:ascii="Arial" w:hAnsi="Arial" w:cs="Arial"/>
              </w:rPr>
              <w:t>s</w:t>
            </w:r>
            <w:r w:rsidRPr="008E3C99">
              <w:rPr>
                <w:rFonts w:ascii="Arial" w:hAnsi="Arial" w:cs="Arial"/>
                <w:spacing w:val="-7"/>
              </w:rPr>
              <w:t xml:space="preserve"> </w:t>
            </w:r>
            <w:r w:rsidRPr="008E3C99">
              <w:rPr>
                <w:rFonts w:ascii="Arial" w:hAnsi="Arial" w:cs="Arial"/>
                <w:spacing w:val="1"/>
              </w:rPr>
              <w:t>o</w:t>
            </w:r>
            <w:r w:rsidRPr="008E3C99">
              <w:rPr>
                <w:rFonts w:ascii="Arial" w:hAnsi="Arial" w:cs="Arial"/>
              </w:rPr>
              <w:t>l</w:t>
            </w:r>
            <w:r w:rsidRPr="008E3C99">
              <w:rPr>
                <w:rFonts w:ascii="Arial" w:hAnsi="Arial" w:cs="Arial"/>
                <w:spacing w:val="1"/>
              </w:rPr>
              <w:t>d</w:t>
            </w:r>
            <w:r w:rsidRPr="008E3C99">
              <w:rPr>
                <w:rFonts w:ascii="Arial" w:hAnsi="Arial" w:cs="Arial"/>
              </w:rPr>
              <w:t>,</w:t>
            </w:r>
            <w:r w:rsidRPr="008E3C99">
              <w:rPr>
                <w:rFonts w:ascii="Arial" w:hAnsi="Arial" w:cs="Arial"/>
                <w:spacing w:val="-2"/>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e</w:t>
            </w:r>
            <w:r w:rsidRPr="008E3C99">
              <w:rPr>
                <w:rFonts w:ascii="Arial" w:hAnsi="Arial" w:cs="Arial"/>
                <w:spacing w:val="1"/>
              </w:rPr>
              <w:t>r</w:t>
            </w:r>
            <w:r w:rsidRPr="008E3C99">
              <w:rPr>
                <w:rFonts w:ascii="Arial" w:hAnsi="Arial" w:cs="Arial"/>
                <w:spacing w:val="-2"/>
              </w:rPr>
              <w:t>e</w:t>
            </w:r>
            <w:r w:rsidRPr="008E3C99">
              <w:rPr>
                <w:rFonts w:ascii="Arial" w:hAnsi="Arial" w:cs="Arial"/>
                <w:spacing w:val="1"/>
              </w:rPr>
              <w:t>for</w:t>
            </w:r>
            <w:r w:rsidRPr="008E3C99">
              <w:rPr>
                <w:rFonts w:ascii="Arial" w:hAnsi="Arial" w:cs="Arial"/>
              </w:rPr>
              <w:t>e</w:t>
            </w:r>
            <w:r w:rsidRPr="008E3C99">
              <w:rPr>
                <w:rFonts w:ascii="Arial" w:hAnsi="Arial" w:cs="Arial"/>
                <w:spacing w:val="-9"/>
              </w:rPr>
              <w:t xml:space="preserve"> </w:t>
            </w:r>
            <w:r w:rsidRPr="008E3C99">
              <w:rPr>
                <w:rFonts w:ascii="Arial" w:hAnsi="Arial" w:cs="Arial"/>
              </w:rPr>
              <w:t>I</w:t>
            </w:r>
          </w:p>
          <w:p w14:paraId="26B7099A" w14:textId="77777777" w:rsidR="00DC078C" w:rsidRPr="008E3C99" w:rsidRDefault="00D4009A">
            <w:pPr>
              <w:spacing w:line="220" w:lineRule="exact"/>
              <w:ind w:left="102" w:right="832"/>
              <w:rPr>
                <w:rFonts w:ascii="Arial" w:hAnsi="Arial" w:cs="Arial"/>
              </w:rPr>
            </w:pPr>
            <w:r w:rsidRPr="008E3C99">
              <w:rPr>
                <w:rFonts w:ascii="Arial" w:hAnsi="Arial" w:cs="Arial"/>
                <w:spacing w:val="-1"/>
              </w:rPr>
              <w:t>s</w:t>
            </w:r>
            <w:r w:rsidRPr="008E3C99">
              <w:rPr>
                <w:rFonts w:ascii="Arial" w:hAnsi="Arial" w:cs="Arial"/>
                <w:spacing w:val="1"/>
              </w:rPr>
              <w:t>ugg</w:t>
            </w:r>
            <w:r w:rsidRPr="008E3C99">
              <w:rPr>
                <w:rFonts w:ascii="Arial" w:hAnsi="Arial" w:cs="Arial"/>
              </w:rPr>
              <w:t>est</w:t>
            </w:r>
            <w:r w:rsidRPr="008E3C99">
              <w:rPr>
                <w:rFonts w:ascii="Arial" w:hAnsi="Arial" w:cs="Arial"/>
                <w:spacing w:val="-6"/>
              </w:rPr>
              <w:t xml:space="preserve"> </w:t>
            </w:r>
            <w:r w:rsidRPr="008E3C99">
              <w:rPr>
                <w:rFonts w:ascii="Arial" w:hAnsi="Arial" w:cs="Arial"/>
              </w:rPr>
              <w:t>a</w:t>
            </w:r>
            <w:r w:rsidRPr="008E3C99">
              <w:rPr>
                <w:rFonts w:ascii="Arial" w:hAnsi="Arial" w:cs="Arial"/>
                <w:spacing w:val="1"/>
              </w:rPr>
              <w:t>dd</w:t>
            </w:r>
            <w:r w:rsidRPr="008E3C99">
              <w:rPr>
                <w:rFonts w:ascii="Arial" w:hAnsi="Arial" w:cs="Arial"/>
              </w:rPr>
              <w:t>i</w:t>
            </w:r>
            <w:r w:rsidRPr="008E3C99">
              <w:rPr>
                <w:rFonts w:ascii="Arial" w:hAnsi="Arial" w:cs="Arial"/>
                <w:spacing w:val="1"/>
              </w:rPr>
              <w:t>n</w:t>
            </w:r>
            <w:r w:rsidRPr="008E3C99">
              <w:rPr>
                <w:rFonts w:ascii="Arial" w:hAnsi="Arial" w:cs="Arial"/>
              </w:rPr>
              <w:t>g</w:t>
            </w:r>
            <w:r w:rsidRPr="008E3C99">
              <w:rPr>
                <w:rFonts w:ascii="Arial" w:hAnsi="Arial" w:cs="Arial"/>
                <w:spacing w:val="-6"/>
              </w:rPr>
              <w:t xml:space="preserve"> </w:t>
            </w:r>
            <w:r w:rsidRPr="008E3C99">
              <w:rPr>
                <w:rFonts w:ascii="Arial" w:hAnsi="Arial" w:cs="Arial"/>
                <w:spacing w:val="1"/>
              </w:rPr>
              <w:t>r</w:t>
            </w:r>
            <w:r w:rsidRPr="008E3C99">
              <w:rPr>
                <w:rFonts w:ascii="Arial" w:hAnsi="Arial" w:cs="Arial"/>
              </w:rPr>
              <w:t>e</w:t>
            </w:r>
            <w:r w:rsidRPr="008E3C99">
              <w:rPr>
                <w:rFonts w:ascii="Arial" w:hAnsi="Arial" w:cs="Arial"/>
                <w:spacing w:val="1"/>
              </w:rPr>
              <w:t>c</w:t>
            </w:r>
            <w:r w:rsidRPr="008E3C99">
              <w:rPr>
                <w:rFonts w:ascii="Arial" w:hAnsi="Arial" w:cs="Arial"/>
              </w:rPr>
              <w:t>e</w:t>
            </w:r>
            <w:r w:rsidRPr="008E3C99">
              <w:rPr>
                <w:rFonts w:ascii="Arial" w:hAnsi="Arial" w:cs="Arial"/>
                <w:spacing w:val="1"/>
              </w:rPr>
              <w:t>n</w:t>
            </w:r>
            <w:r w:rsidRPr="008E3C99">
              <w:rPr>
                <w:rFonts w:ascii="Arial" w:hAnsi="Arial" w:cs="Arial"/>
              </w:rPr>
              <w:t>t</w:t>
            </w:r>
            <w:r w:rsidRPr="008E3C99">
              <w:rPr>
                <w:rFonts w:ascii="Arial" w:hAnsi="Arial" w:cs="Arial"/>
                <w:spacing w:val="-5"/>
              </w:rPr>
              <w:t xml:space="preserve"> </w:t>
            </w:r>
            <w:r w:rsidRPr="008E3C99">
              <w:rPr>
                <w:rFonts w:ascii="Arial" w:hAnsi="Arial" w:cs="Arial"/>
                <w:spacing w:val="1"/>
              </w:rPr>
              <w:t>r</w:t>
            </w:r>
            <w:r w:rsidRPr="008E3C99">
              <w:rPr>
                <w:rFonts w:ascii="Arial" w:hAnsi="Arial" w:cs="Arial"/>
                <w:spacing w:val="-2"/>
              </w:rPr>
              <w:t>e</w:t>
            </w:r>
            <w:r w:rsidRPr="008E3C99">
              <w:rPr>
                <w:rFonts w:ascii="Arial" w:hAnsi="Arial" w:cs="Arial"/>
                <w:spacing w:val="1"/>
              </w:rPr>
              <w:t>f</w:t>
            </w:r>
            <w:r w:rsidRPr="008E3C99">
              <w:rPr>
                <w:rFonts w:ascii="Arial" w:hAnsi="Arial" w:cs="Arial"/>
              </w:rPr>
              <w:t>e</w:t>
            </w:r>
            <w:r w:rsidRPr="008E3C99">
              <w:rPr>
                <w:rFonts w:ascii="Arial" w:hAnsi="Arial" w:cs="Arial"/>
                <w:spacing w:val="1"/>
              </w:rPr>
              <w:t>r</w:t>
            </w:r>
            <w:r w:rsidRPr="008E3C99">
              <w:rPr>
                <w:rFonts w:ascii="Arial" w:hAnsi="Arial" w:cs="Arial"/>
              </w:rPr>
              <w:t>e</w:t>
            </w:r>
            <w:r w:rsidRPr="008E3C99">
              <w:rPr>
                <w:rFonts w:ascii="Arial" w:hAnsi="Arial" w:cs="Arial"/>
                <w:spacing w:val="1"/>
              </w:rPr>
              <w:t>n</w:t>
            </w:r>
            <w:r w:rsidRPr="008E3C99">
              <w:rPr>
                <w:rFonts w:ascii="Arial" w:hAnsi="Arial" w:cs="Arial"/>
                <w:spacing w:val="-2"/>
              </w:rPr>
              <w:t>c</w:t>
            </w:r>
            <w:r w:rsidRPr="008E3C99">
              <w:rPr>
                <w:rFonts w:ascii="Arial" w:hAnsi="Arial" w:cs="Arial"/>
              </w:rPr>
              <w:t>es</w:t>
            </w:r>
            <w:r w:rsidRPr="008E3C99">
              <w:rPr>
                <w:rFonts w:ascii="Arial" w:hAnsi="Arial" w:cs="Arial"/>
                <w:spacing w:val="-8"/>
              </w:rPr>
              <w:t xml:space="preserve"> </w:t>
            </w:r>
            <w:r w:rsidRPr="008E3C99">
              <w:rPr>
                <w:rFonts w:ascii="Arial" w:hAnsi="Arial" w:cs="Arial"/>
              </w:rPr>
              <w:t>w</w:t>
            </w:r>
            <w:r w:rsidRPr="008E3C99">
              <w:rPr>
                <w:rFonts w:ascii="Arial" w:hAnsi="Arial" w:cs="Arial"/>
                <w:spacing w:val="1"/>
              </w:rPr>
              <w:t>h</w:t>
            </w:r>
            <w:r w:rsidRPr="008E3C99">
              <w:rPr>
                <w:rFonts w:ascii="Arial" w:hAnsi="Arial" w:cs="Arial"/>
              </w:rPr>
              <w:t>ich</w:t>
            </w:r>
            <w:r w:rsidRPr="008E3C99">
              <w:rPr>
                <w:rFonts w:ascii="Arial" w:hAnsi="Arial" w:cs="Arial"/>
                <w:spacing w:val="-4"/>
              </w:rPr>
              <w:t xml:space="preserve"> </w:t>
            </w:r>
            <w:r w:rsidRPr="008E3C99">
              <w:rPr>
                <w:rFonts w:ascii="Arial" w:hAnsi="Arial" w:cs="Arial"/>
              </w:rPr>
              <w:t>a</w:t>
            </w:r>
            <w:r w:rsidRPr="008E3C99">
              <w:rPr>
                <w:rFonts w:ascii="Arial" w:hAnsi="Arial" w:cs="Arial"/>
                <w:spacing w:val="1"/>
              </w:rPr>
              <w:t>ddr</w:t>
            </w:r>
            <w:r w:rsidRPr="008E3C99">
              <w:rPr>
                <w:rFonts w:ascii="Arial" w:hAnsi="Arial" w:cs="Arial"/>
              </w:rPr>
              <w:t>ess</w:t>
            </w:r>
            <w:r w:rsidRPr="008E3C99">
              <w:rPr>
                <w:rFonts w:ascii="Arial" w:hAnsi="Arial" w:cs="Arial"/>
                <w:spacing w:val="-7"/>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e</w:t>
            </w:r>
            <w:r w:rsidRPr="008E3C99">
              <w:rPr>
                <w:rFonts w:ascii="Arial" w:hAnsi="Arial" w:cs="Arial"/>
                <w:spacing w:val="-1"/>
              </w:rPr>
              <w:t xml:space="preserve"> </w:t>
            </w:r>
            <w:r w:rsidRPr="008E3C99">
              <w:rPr>
                <w:rFonts w:ascii="Arial" w:hAnsi="Arial" w:cs="Arial"/>
              </w:rPr>
              <w:t>i</w:t>
            </w:r>
            <w:r w:rsidRPr="008E3C99">
              <w:rPr>
                <w:rFonts w:ascii="Arial" w:hAnsi="Arial" w:cs="Arial"/>
                <w:spacing w:val="-1"/>
              </w:rPr>
              <w:t>ss</w:t>
            </w:r>
            <w:r w:rsidRPr="008E3C99">
              <w:rPr>
                <w:rFonts w:ascii="Arial" w:hAnsi="Arial" w:cs="Arial"/>
                <w:spacing w:val="1"/>
              </w:rPr>
              <w:t>u</w:t>
            </w:r>
            <w:r w:rsidRPr="008E3C99">
              <w:rPr>
                <w:rFonts w:ascii="Arial" w:hAnsi="Arial" w:cs="Arial"/>
              </w:rPr>
              <w:t>e</w:t>
            </w:r>
            <w:r w:rsidRPr="008E3C99">
              <w:rPr>
                <w:rFonts w:ascii="Arial" w:hAnsi="Arial" w:cs="Arial"/>
                <w:spacing w:val="-3"/>
              </w:rPr>
              <w:t xml:space="preserve"> </w:t>
            </w:r>
            <w:r w:rsidRPr="008E3C99">
              <w:rPr>
                <w:rFonts w:ascii="Arial" w:hAnsi="Arial" w:cs="Arial"/>
              </w:rPr>
              <w:t>in</w:t>
            </w:r>
            <w:r w:rsidRPr="008E3C99">
              <w:rPr>
                <w:rFonts w:ascii="Arial" w:hAnsi="Arial" w:cs="Arial"/>
                <w:spacing w:val="-1"/>
              </w:rPr>
              <w:t xml:space="preserve"> q</w:t>
            </w:r>
            <w:r w:rsidRPr="008E3C99">
              <w:rPr>
                <w:rFonts w:ascii="Arial" w:hAnsi="Arial" w:cs="Arial"/>
                <w:spacing w:val="1"/>
              </w:rPr>
              <w:t>u</w:t>
            </w:r>
            <w:r w:rsidRPr="008E3C99">
              <w:rPr>
                <w:rFonts w:ascii="Arial" w:hAnsi="Arial" w:cs="Arial"/>
              </w:rPr>
              <w:t>est</w:t>
            </w:r>
            <w:r w:rsidRPr="008E3C99">
              <w:rPr>
                <w:rFonts w:ascii="Arial" w:hAnsi="Arial" w:cs="Arial"/>
                <w:spacing w:val="-1"/>
              </w:rPr>
              <w:t>i</w:t>
            </w:r>
            <w:r w:rsidRPr="008E3C99">
              <w:rPr>
                <w:rFonts w:ascii="Arial" w:hAnsi="Arial" w:cs="Arial"/>
                <w:spacing w:val="1"/>
              </w:rPr>
              <w:t>on</w:t>
            </w:r>
            <w:r w:rsidRPr="008E3C99">
              <w:rPr>
                <w:rFonts w:ascii="Arial" w:hAnsi="Arial" w:cs="Arial"/>
              </w:rPr>
              <w:t>.</w:t>
            </w:r>
            <w:r w:rsidRPr="008E3C99">
              <w:rPr>
                <w:rFonts w:ascii="Arial" w:hAnsi="Arial" w:cs="Arial"/>
                <w:spacing w:val="-6"/>
              </w:rPr>
              <w:t xml:space="preserve"> </w:t>
            </w:r>
            <w:r w:rsidRPr="008E3C99">
              <w:rPr>
                <w:rFonts w:ascii="Arial" w:hAnsi="Arial" w:cs="Arial"/>
              </w:rPr>
              <w:t>S</w:t>
            </w:r>
            <w:r w:rsidRPr="008E3C99">
              <w:rPr>
                <w:rFonts w:ascii="Arial" w:hAnsi="Arial" w:cs="Arial"/>
                <w:spacing w:val="1"/>
              </w:rPr>
              <w:t>ugg</w:t>
            </w:r>
            <w:r w:rsidRPr="008E3C99">
              <w:rPr>
                <w:rFonts w:ascii="Arial" w:hAnsi="Arial" w:cs="Arial"/>
              </w:rPr>
              <w:t>ested</w:t>
            </w:r>
            <w:r w:rsidRPr="008E3C99">
              <w:rPr>
                <w:rFonts w:ascii="Arial" w:hAnsi="Arial" w:cs="Arial"/>
                <w:spacing w:val="-7"/>
              </w:rPr>
              <w:t xml:space="preserve"> </w:t>
            </w:r>
            <w:r w:rsidRPr="008E3C99">
              <w:rPr>
                <w:rFonts w:ascii="Arial" w:hAnsi="Arial" w:cs="Arial"/>
              </w:rPr>
              <w:t>citati</w:t>
            </w:r>
            <w:r w:rsidRPr="008E3C99">
              <w:rPr>
                <w:rFonts w:ascii="Arial" w:hAnsi="Arial" w:cs="Arial"/>
                <w:spacing w:val="1"/>
              </w:rPr>
              <w:t>on</w:t>
            </w:r>
            <w:r w:rsidRPr="008E3C99">
              <w:rPr>
                <w:rFonts w:ascii="Arial" w:hAnsi="Arial" w:cs="Arial"/>
              </w:rPr>
              <w:t>s</w:t>
            </w:r>
            <w:r w:rsidRPr="008E3C99">
              <w:rPr>
                <w:rFonts w:ascii="Arial" w:hAnsi="Arial" w:cs="Arial"/>
                <w:spacing w:val="-7"/>
              </w:rPr>
              <w:t xml:space="preserve"> </w:t>
            </w:r>
            <w:r w:rsidRPr="008E3C99">
              <w:rPr>
                <w:rFonts w:ascii="Arial" w:hAnsi="Arial" w:cs="Arial"/>
              </w:rPr>
              <w:t>a</w:t>
            </w:r>
            <w:r w:rsidRPr="008E3C99">
              <w:rPr>
                <w:rFonts w:ascii="Arial" w:hAnsi="Arial" w:cs="Arial"/>
                <w:spacing w:val="-1"/>
              </w:rPr>
              <w:t>r</w:t>
            </w:r>
            <w:r w:rsidRPr="008E3C99">
              <w:rPr>
                <w:rFonts w:ascii="Arial" w:hAnsi="Arial" w:cs="Arial"/>
              </w:rPr>
              <w:t>e</w:t>
            </w:r>
            <w:r w:rsidRPr="008E3C99">
              <w:rPr>
                <w:rFonts w:ascii="Arial" w:hAnsi="Arial" w:cs="Arial"/>
                <w:spacing w:val="-1"/>
              </w:rPr>
              <w:t xml:space="preserve"> </w:t>
            </w:r>
            <w:r w:rsidRPr="008E3C99">
              <w:rPr>
                <w:rFonts w:ascii="Arial" w:hAnsi="Arial" w:cs="Arial"/>
                <w:spacing w:val="1"/>
              </w:rPr>
              <w:t>fo</w:t>
            </w:r>
            <w:r w:rsidRPr="008E3C99">
              <w:rPr>
                <w:rFonts w:ascii="Arial" w:hAnsi="Arial" w:cs="Arial"/>
              </w:rPr>
              <w:t>r</w:t>
            </w:r>
            <w:r w:rsidRPr="008E3C99">
              <w:rPr>
                <w:rFonts w:ascii="Arial" w:hAnsi="Arial" w:cs="Arial"/>
                <w:spacing w:val="-1"/>
              </w:rPr>
              <w:t xml:space="preserve"> g</w:t>
            </w:r>
            <w:r w:rsidRPr="008E3C99">
              <w:rPr>
                <w:rFonts w:ascii="Arial" w:hAnsi="Arial" w:cs="Arial"/>
              </w:rPr>
              <w:t>e</w:t>
            </w:r>
            <w:r w:rsidRPr="008E3C99">
              <w:rPr>
                <w:rFonts w:ascii="Arial" w:hAnsi="Arial" w:cs="Arial"/>
                <w:spacing w:val="1"/>
              </w:rPr>
              <w:t>nu</w:t>
            </w:r>
            <w:r w:rsidRPr="008E3C99">
              <w:rPr>
                <w:rFonts w:ascii="Arial" w:hAnsi="Arial" w:cs="Arial"/>
              </w:rPr>
              <w:t>i</w:t>
            </w:r>
            <w:r w:rsidRPr="008E3C99">
              <w:rPr>
                <w:rFonts w:ascii="Arial" w:hAnsi="Arial" w:cs="Arial"/>
                <w:spacing w:val="1"/>
              </w:rPr>
              <w:t>n</w:t>
            </w:r>
            <w:r w:rsidRPr="008E3C99">
              <w:rPr>
                <w:rFonts w:ascii="Arial" w:hAnsi="Arial" w:cs="Arial"/>
              </w:rPr>
              <w:t xml:space="preserve">e </w:t>
            </w:r>
            <w:r w:rsidRPr="008E3C99">
              <w:rPr>
                <w:rFonts w:ascii="Arial" w:hAnsi="Arial" w:cs="Arial"/>
                <w:spacing w:val="-1"/>
              </w:rPr>
              <w:t>s</w:t>
            </w:r>
            <w:r w:rsidRPr="008E3C99">
              <w:rPr>
                <w:rFonts w:ascii="Arial" w:hAnsi="Arial" w:cs="Arial"/>
              </w:rPr>
              <w:t>cie</w:t>
            </w:r>
            <w:r w:rsidRPr="008E3C99">
              <w:rPr>
                <w:rFonts w:ascii="Arial" w:hAnsi="Arial" w:cs="Arial"/>
                <w:spacing w:val="2"/>
              </w:rPr>
              <w:t>n</w:t>
            </w:r>
            <w:r w:rsidRPr="008E3C99">
              <w:rPr>
                <w:rFonts w:ascii="Arial" w:hAnsi="Arial" w:cs="Arial"/>
              </w:rPr>
              <w:t>tific</w:t>
            </w:r>
            <w:r w:rsidRPr="008E3C99">
              <w:rPr>
                <w:rFonts w:ascii="Arial" w:hAnsi="Arial" w:cs="Arial"/>
                <w:spacing w:val="-6"/>
              </w:rPr>
              <w:t xml:space="preserve"> </w:t>
            </w:r>
            <w:r w:rsidRPr="008E3C99">
              <w:rPr>
                <w:rFonts w:ascii="Arial" w:hAnsi="Arial" w:cs="Arial"/>
                <w:spacing w:val="1"/>
              </w:rPr>
              <w:t>r</w:t>
            </w:r>
            <w:r w:rsidRPr="008E3C99">
              <w:rPr>
                <w:rFonts w:ascii="Arial" w:hAnsi="Arial" w:cs="Arial"/>
              </w:rPr>
              <w:t>e</w:t>
            </w:r>
            <w:r w:rsidRPr="008E3C99">
              <w:rPr>
                <w:rFonts w:ascii="Arial" w:hAnsi="Arial" w:cs="Arial"/>
                <w:spacing w:val="1"/>
              </w:rPr>
              <w:t>a</w:t>
            </w:r>
            <w:r w:rsidRPr="008E3C99">
              <w:rPr>
                <w:rFonts w:ascii="Arial" w:hAnsi="Arial" w:cs="Arial"/>
                <w:spacing w:val="-1"/>
              </w:rPr>
              <w:t>s</w:t>
            </w:r>
            <w:r w:rsidRPr="008E3C99">
              <w:rPr>
                <w:rFonts w:ascii="Arial" w:hAnsi="Arial" w:cs="Arial"/>
                <w:spacing w:val="1"/>
              </w:rPr>
              <w:t>on</w:t>
            </w:r>
            <w:r w:rsidRPr="008E3C99">
              <w:rPr>
                <w:rFonts w:ascii="Arial" w:hAnsi="Arial" w:cs="Arial"/>
              </w:rPr>
              <w:t>s</w:t>
            </w:r>
            <w:r w:rsidRPr="008E3C99">
              <w:rPr>
                <w:rFonts w:ascii="Arial" w:hAnsi="Arial" w:cs="Arial"/>
                <w:spacing w:val="-6"/>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at</w:t>
            </w:r>
            <w:r w:rsidRPr="008E3C99">
              <w:rPr>
                <w:rFonts w:ascii="Arial" w:hAnsi="Arial" w:cs="Arial"/>
                <w:spacing w:val="-3"/>
              </w:rPr>
              <w:t xml:space="preserve"> </w:t>
            </w:r>
            <w:r w:rsidRPr="008E3C99">
              <w:rPr>
                <w:rFonts w:ascii="Arial" w:hAnsi="Arial" w:cs="Arial"/>
              </w:rPr>
              <w:t>e</w:t>
            </w:r>
            <w:r w:rsidRPr="008E3C99">
              <w:rPr>
                <w:rFonts w:ascii="Arial" w:hAnsi="Arial" w:cs="Arial"/>
                <w:spacing w:val="1"/>
              </w:rPr>
              <w:t>mph</w:t>
            </w:r>
            <w:r w:rsidRPr="008E3C99">
              <w:rPr>
                <w:rFonts w:ascii="Arial" w:hAnsi="Arial" w:cs="Arial"/>
              </w:rPr>
              <w:t>asize</w:t>
            </w:r>
            <w:r w:rsidRPr="008E3C99">
              <w:rPr>
                <w:rFonts w:ascii="Arial" w:hAnsi="Arial" w:cs="Arial"/>
                <w:spacing w:val="-8"/>
              </w:rPr>
              <w:t xml:space="preserve"> </w:t>
            </w:r>
            <w:r w:rsidRPr="008E3C99">
              <w:rPr>
                <w:rFonts w:ascii="Arial" w:hAnsi="Arial" w:cs="Arial"/>
              </w:rPr>
              <w:t>t</w:t>
            </w:r>
            <w:r w:rsidRPr="008E3C99">
              <w:rPr>
                <w:rFonts w:ascii="Arial" w:hAnsi="Arial" w:cs="Arial"/>
                <w:spacing w:val="1"/>
              </w:rPr>
              <w:t>h</w:t>
            </w:r>
            <w:r w:rsidRPr="008E3C99">
              <w:rPr>
                <w:rFonts w:ascii="Arial" w:hAnsi="Arial" w:cs="Arial"/>
              </w:rPr>
              <w:t>e</w:t>
            </w:r>
            <w:r w:rsidRPr="008E3C99">
              <w:rPr>
                <w:rFonts w:ascii="Arial" w:hAnsi="Arial" w:cs="Arial"/>
                <w:spacing w:val="-1"/>
              </w:rPr>
              <w:t xml:space="preserve"> </w:t>
            </w:r>
            <w:r w:rsidRPr="008E3C99">
              <w:rPr>
                <w:rFonts w:ascii="Arial" w:hAnsi="Arial" w:cs="Arial"/>
              </w:rPr>
              <w:t>c</w:t>
            </w:r>
            <w:r w:rsidRPr="008E3C99">
              <w:rPr>
                <w:rFonts w:ascii="Arial" w:hAnsi="Arial" w:cs="Arial"/>
                <w:spacing w:val="1"/>
              </w:rPr>
              <w:t>urr</w:t>
            </w:r>
            <w:r w:rsidRPr="008E3C99">
              <w:rPr>
                <w:rFonts w:ascii="Arial" w:hAnsi="Arial" w:cs="Arial"/>
                <w:spacing w:val="-2"/>
              </w:rPr>
              <w:t>e</w:t>
            </w:r>
            <w:r w:rsidRPr="008E3C99">
              <w:rPr>
                <w:rFonts w:ascii="Arial" w:hAnsi="Arial" w:cs="Arial"/>
                <w:spacing w:val="1"/>
              </w:rPr>
              <w:t>n</w:t>
            </w:r>
            <w:r w:rsidRPr="008E3C99">
              <w:rPr>
                <w:rFonts w:ascii="Arial" w:hAnsi="Arial" w:cs="Arial"/>
              </w:rPr>
              <w:t>t</w:t>
            </w:r>
            <w:r w:rsidRPr="008E3C99">
              <w:rPr>
                <w:rFonts w:ascii="Arial" w:hAnsi="Arial" w:cs="Arial"/>
                <w:spacing w:val="-6"/>
              </w:rPr>
              <w:t xml:space="preserve"> </w:t>
            </w:r>
            <w:r w:rsidRPr="008E3C99">
              <w:rPr>
                <w:rFonts w:ascii="Arial" w:hAnsi="Arial" w:cs="Arial"/>
              </w:rPr>
              <w:t>t</w:t>
            </w:r>
            <w:r w:rsidRPr="008E3C99">
              <w:rPr>
                <w:rFonts w:ascii="Arial" w:hAnsi="Arial" w:cs="Arial"/>
                <w:spacing w:val="1"/>
              </w:rPr>
              <w:t>op</w:t>
            </w:r>
            <w:r w:rsidRPr="008E3C99">
              <w:rPr>
                <w:rFonts w:ascii="Arial" w:hAnsi="Arial" w:cs="Arial"/>
              </w:rPr>
              <w:t>ic</w:t>
            </w:r>
            <w:r w:rsidRPr="008E3C99">
              <w:rPr>
                <w:rFonts w:ascii="Arial" w:hAnsi="Arial" w:cs="Arial"/>
                <w:spacing w:val="-6"/>
              </w:rPr>
              <w:t xml:space="preserve"> </w:t>
            </w:r>
            <w:r w:rsidRPr="008E3C99">
              <w:rPr>
                <w:rFonts w:ascii="Arial" w:hAnsi="Arial" w:cs="Arial"/>
                <w:spacing w:val="1"/>
              </w:rPr>
              <w:t>o</w:t>
            </w:r>
            <w:r w:rsidRPr="008E3C99">
              <w:rPr>
                <w:rFonts w:ascii="Arial" w:hAnsi="Arial" w:cs="Arial"/>
              </w:rPr>
              <w:t>f</w:t>
            </w:r>
            <w:r w:rsidRPr="008E3C99">
              <w:rPr>
                <w:rFonts w:ascii="Arial" w:hAnsi="Arial" w:cs="Arial"/>
                <w:spacing w:val="-1"/>
              </w:rPr>
              <w:t xml:space="preserve"> s</w:t>
            </w:r>
            <w:r w:rsidRPr="008E3C99">
              <w:rPr>
                <w:rFonts w:ascii="Arial" w:hAnsi="Arial" w:cs="Arial"/>
              </w:rPr>
              <w:t>t</w:t>
            </w:r>
            <w:r w:rsidRPr="008E3C99">
              <w:rPr>
                <w:rFonts w:ascii="Arial" w:hAnsi="Arial" w:cs="Arial"/>
                <w:spacing w:val="1"/>
              </w:rPr>
              <w:t>ud</w:t>
            </w:r>
            <w:r w:rsidRPr="008E3C99">
              <w:rPr>
                <w:rFonts w:ascii="Arial" w:hAnsi="Arial" w:cs="Arial"/>
              </w:rPr>
              <w:t>y</w:t>
            </w:r>
            <w:r w:rsidRPr="008E3C99">
              <w:rPr>
                <w:rFonts w:ascii="Arial" w:hAnsi="Arial" w:cs="Arial"/>
                <w:spacing w:val="-5"/>
              </w:rPr>
              <w:t xml:space="preserve"> </w:t>
            </w:r>
            <w:r w:rsidRPr="008E3C99">
              <w:rPr>
                <w:rFonts w:ascii="Arial" w:hAnsi="Arial" w:cs="Arial"/>
              </w:rPr>
              <w:t>in</w:t>
            </w:r>
            <w:r w:rsidRPr="008E3C99">
              <w:rPr>
                <w:rFonts w:ascii="Arial" w:hAnsi="Arial" w:cs="Arial"/>
                <w:spacing w:val="-3"/>
              </w:rPr>
              <w:t xml:space="preserve"> </w:t>
            </w:r>
            <w:r w:rsidRPr="008E3C99">
              <w:rPr>
                <w:rFonts w:ascii="Arial" w:hAnsi="Arial" w:cs="Arial"/>
              </w:rPr>
              <w:t>c</w:t>
            </w:r>
            <w:r w:rsidRPr="008E3C99">
              <w:rPr>
                <w:rFonts w:ascii="Arial" w:hAnsi="Arial" w:cs="Arial"/>
                <w:spacing w:val="1"/>
              </w:rPr>
              <w:t>on</w:t>
            </w:r>
            <w:r w:rsidRPr="008E3C99">
              <w:rPr>
                <w:rFonts w:ascii="Arial" w:hAnsi="Arial" w:cs="Arial"/>
              </w:rPr>
              <w:t>te</w:t>
            </w:r>
            <w:r w:rsidRPr="008E3C99">
              <w:rPr>
                <w:rFonts w:ascii="Arial" w:hAnsi="Arial" w:cs="Arial"/>
                <w:spacing w:val="1"/>
              </w:rPr>
              <w:t>x</w:t>
            </w:r>
            <w:r w:rsidRPr="008E3C99">
              <w:rPr>
                <w:rFonts w:ascii="Arial" w:hAnsi="Arial" w:cs="Arial"/>
              </w:rPr>
              <w:t>t.</w:t>
            </w:r>
          </w:p>
          <w:p w14:paraId="56F81D34" w14:textId="77777777" w:rsidR="00DC078C" w:rsidRPr="008E3C99" w:rsidRDefault="00D4009A">
            <w:pPr>
              <w:spacing w:line="220" w:lineRule="exact"/>
              <w:ind w:left="102" w:right="846"/>
              <w:rPr>
                <w:rFonts w:ascii="Arial" w:eastAsia="Arial" w:hAnsi="Arial" w:cs="Arial"/>
              </w:rPr>
            </w:pPr>
            <w:r w:rsidRPr="008E3C99">
              <w:rPr>
                <w:rFonts w:ascii="Arial" w:eastAsia="Arial" w:hAnsi="Arial" w:cs="Arial"/>
                <w:spacing w:val="-1"/>
              </w:rPr>
              <w:t>A</w:t>
            </w:r>
            <w:r w:rsidRPr="008E3C99">
              <w:rPr>
                <w:rFonts w:ascii="Arial" w:eastAsia="Arial" w:hAnsi="Arial" w:cs="Arial"/>
              </w:rPr>
              <w:t>ut</w:t>
            </w:r>
            <w:r w:rsidRPr="008E3C99">
              <w:rPr>
                <w:rFonts w:ascii="Arial" w:eastAsia="Arial" w:hAnsi="Arial" w:cs="Arial"/>
                <w:spacing w:val="1"/>
              </w:rPr>
              <w:t>h</w:t>
            </w:r>
            <w:r w:rsidRPr="008E3C99">
              <w:rPr>
                <w:rFonts w:ascii="Arial" w:eastAsia="Arial" w:hAnsi="Arial" w:cs="Arial"/>
              </w:rPr>
              <w:t>ors</w:t>
            </w:r>
            <w:r w:rsidRPr="008E3C99">
              <w:rPr>
                <w:rFonts w:ascii="Arial" w:eastAsia="Arial" w:hAnsi="Arial" w:cs="Arial"/>
                <w:spacing w:val="-5"/>
              </w:rPr>
              <w:t xml:space="preserve"> </w:t>
            </w:r>
            <w:r w:rsidRPr="008E3C99">
              <w:rPr>
                <w:rFonts w:ascii="Arial" w:eastAsia="Arial" w:hAnsi="Arial" w:cs="Arial"/>
                <w:spacing w:val="1"/>
              </w:rPr>
              <w:t>s</w:t>
            </w:r>
            <w:r w:rsidRPr="008E3C99">
              <w:rPr>
                <w:rFonts w:ascii="Arial" w:eastAsia="Arial" w:hAnsi="Arial" w:cs="Arial"/>
              </w:rPr>
              <w:t>h</w:t>
            </w:r>
            <w:r w:rsidRPr="008E3C99">
              <w:rPr>
                <w:rFonts w:ascii="Arial" w:eastAsia="Arial" w:hAnsi="Arial" w:cs="Arial"/>
                <w:spacing w:val="-1"/>
              </w:rPr>
              <w:t>o</w:t>
            </w:r>
            <w:r w:rsidRPr="008E3C99">
              <w:rPr>
                <w:rFonts w:ascii="Arial" w:eastAsia="Arial" w:hAnsi="Arial" w:cs="Arial"/>
                <w:spacing w:val="2"/>
              </w:rPr>
              <w:t>u</w:t>
            </w:r>
            <w:r w:rsidRPr="008E3C99">
              <w:rPr>
                <w:rFonts w:ascii="Arial" w:eastAsia="Arial" w:hAnsi="Arial" w:cs="Arial"/>
                <w:spacing w:val="-1"/>
              </w:rPr>
              <w:t>l</w:t>
            </w:r>
            <w:r w:rsidRPr="008E3C99">
              <w:rPr>
                <w:rFonts w:ascii="Arial" w:eastAsia="Arial" w:hAnsi="Arial" w:cs="Arial"/>
              </w:rPr>
              <w:t>d</w:t>
            </w:r>
            <w:r w:rsidRPr="008E3C99">
              <w:rPr>
                <w:rFonts w:ascii="Arial" w:eastAsia="Arial" w:hAnsi="Arial" w:cs="Arial"/>
                <w:spacing w:val="-6"/>
              </w:rPr>
              <w:t xml:space="preserve"> </w:t>
            </w:r>
            <w:r w:rsidRPr="008E3C99">
              <w:rPr>
                <w:rFonts w:ascii="Arial" w:eastAsia="Arial" w:hAnsi="Arial" w:cs="Arial"/>
              </w:rPr>
              <w:t>co</w:t>
            </w:r>
            <w:r w:rsidRPr="008E3C99">
              <w:rPr>
                <w:rFonts w:ascii="Arial" w:eastAsia="Arial" w:hAnsi="Arial" w:cs="Arial"/>
                <w:spacing w:val="-1"/>
              </w:rPr>
              <w:t>n</w:t>
            </w:r>
            <w:r w:rsidRPr="008E3C99">
              <w:rPr>
                <w:rFonts w:ascii="Arial" w:eastAsia="Arial" w:hAnsi="Arial" w:cs="Arial"/>
                <w:spacing w:val="3"/>
              </w:rPr>
              <w:t>s</w:t>
            </w:r>
            <w:r w:rsidRPr="008E3C99">
              <w:rPr>
                <w:rFonts w:ascii="Arial" w:eastAsia="Arial" w:hAnsi="Arial" w:cs="Arial"/>
                <w:spacing w:val="-1"/>
              </w:rPr>
              <w:t>i</w:t>
            </w:r>
            <w:r w:rsidRPr="008E3C99">
              <w:rPr>
                <w:rFonts w:ascii="Arial" w:eastAsia="Arial" w:hAnsi="Arial" w:cs="Arial"/>
              </w:rPr>
              <w:t>d</w:t>
            </w:r>
            <w:r w:rsidRPr="008E3C99">
              <w:rPr>
                <w:rFonts w:ascii="Arial" w:eastAsia="Arial" w:hAnsi="Arial" w:cs="Arial"/>
                <w:spacing w:val="-1"/>
              </w:rPr>
              <w:t>e</w:t>
            </w:r>
            <w:r w:rsidRPr="008E3C99">
              <w:rPr>
                <w:rFonts w:ascii="Arial" w:eastAsia="Arial" w:hAnsi="Arial" w:cs="Arial"/>
              </w:rPr>
              <w:t>r</w:t>
            </w:r>
            <w:r w:rsidRPr="008E3C99">
              <w:rPr>
                <w:rFonts w:ascii="Arial" w:eastAsia="Arial" w:hAnsi="Arial" w:cs="Arial"/>
                <w:spacing w:val="-7"/>
              </w:rPr>
              <w:t xml:space="preserve"> </w:t>
            </w:r>
            <w:r w:rsidRPr="008E3C99">
              <w:rPr>
                <w:rFonts w:ascii="Arial" w:eastAsia="Arial" w:hAnsi="Arial" w:cs="Arial"/>
                <w:spacing w:val="2"/>
              </w:rPr>
              <w:t>th</w:t>
            </w:r>
            <w:r w:rsidRPr="008E3C99">
              <w:rPr>
                <w:rFonts w:ascii="Arial" w:eastAsia="Arial" w:hAnsi="Arial" w:cs="Arial"/>
              </w:rPr>
              <w:t>e</w:t>
            </w:r>
            <w:r w:rsidRPr="008E3C99">
              <w:rPr>
                <w:rFonts w:ascii="Arial" w:eastAsia="Arial" w:hAnsi="Arial" w:cs="Arial"/>
                <w:spacing w:val="-3"/>
              </w:rPr>
              <w:t xml:space="preserve"> </w:t>
            </w:r>
            <w:r w:rsidRPr="008E3C99">
              <w:rPr>
                <w:rFonts w:ascii="Arial" w:eastAsia="Arial" w:hAnsi="Arial" w:cs="Arial"/>
              </w:rPr>
              <w:t>cor</w:t>
            </w:r>
            <w:r w:rsidRPr="008E3C99">
              <w:rPr>
                <w:rFonts w:ascii="Arial" w:eastAsia="Arial" w:hAnsi="Arial" w:cs="Arial"/>
                <w:spacing w:val="1"/>
              </w:rPr>
              <w:t>r</w:t>
            </w:r>
            <w:r w:rsidRPr="008E3C99">
              <w:rPr>
                <w:rFonts w:ascii="Arial" w:eastAsia="Arial" w:hAnsi="Arial" w:cs="Arial"/>
              </w:rPr>
              <w:t>e</w:t>
            </w:r>
            <w:r w:rsidRPr="008E3C99">
              <w:rPr>
                <w:rFonts w:ascii="Arial" w:eastAsia="Arial" w:hAnsi="Arial" w:cs="Arial"/>
                <w:spacing w:val="1"/>
              </w:rPr>
              <w:t>c</w:t>
            </w:r>
            <w:r w:rsidRPr="008E3C99">
              <w:rPr>
                <w:rFonts w:ascii="Arial" w:eastAsia="Arial" w:hAnsi="Arial" w:cs="Arial"/>
              </w:rPr>
              <w:t>t</w:t>
            </w:r>
            <w:r w:rsidRPr="008E3C99">
              <w:rPr>
                <w:rFonts w:ascii="Arial" w:eastAsia="Arial" w:hAnsi="Arial" w:cs="Arial"/>
                <w:spacing w:val="-1"/>
              </w:rPr>
              <w:t>i</w:t>
            </w:r>
            <w:r w:rsidRPr="008E3C99">
              <w:rPr>
                <w:rFonts w:ascii="Arial" w:eastAsia="Arial" w:hAnsi="Arial" w:cs="Arial"/>
              </w:rPr>
              <w:t>o</w:t>
            </w:r>
            <w:r w:rsidRPr="008E3C99">
              <w:rPr>
                <w:rFonts w:ascii="Arial" w:eastAsia="Arial" w:hAnsi="Arial" w:cs="Arial"/>
                <w:spacing w:val="-1"/>
              </w:rPr>
              <w:t>n</w:t>
            </w:r>
            <w:r w:rsidRPr="008E3C99">
              <w:rPr>
                <w:rFonts w:ascii="Arial" w:eastAsia="Arial" w:hAnsi="Arial" w:cs="Arial"/>
              </w:rPr>
              <w:t>s</w:t>
            </w:r>
            <w:r w:rsidRPr="008E3C99">
              <w:rPr>
                <w:rFonts w:ascii="Arial" w:eastAsia="Arial" w:hAnsi="Arial" w:cs="Arial"/>
                <w:spacing w:val="-9"/>
              </w:rPr>
              <w:t xml:space="preserve"> </w:t>
            </w:r>
            <w:r w:rsidRPr="008E3C99">
              <w:rPr>
                <w:rFonts w:ascii="Arial" w:eastAsia="Arial" w:hAnsi="Arial" w:cs="Arial"/>
                <w:spacing w:val="1"/>
              </w:rPr>
              <w:t>s</w:t>
            </w:r>
            <w:r w:rsidRPr="008E3C99">
              <w:rPr>
                <w:rFonts w:ascii="Arial" w:eastAsia="Arial" w:hAnsi="Arial" w:cs="Arial"/>
                <w:spacing w:val="2"/>
              </w:rPr>
              <w:t>u</w:t>
            </w:r>
            <w:r w:rsidRPr="008E3C99">
              <w:rPr>
                <w:rFonts w:ascii="Arial" w:eastAsia="Arial" w:hAnsi="Arial" w:cs="Arial"/>
              </w:rPr>
              <w:t>g</w:t>
            </w:r>
            <w:r w:rsidRPr="008E3C99">
              <w:rPr>
                <w:rFonts w:ascii="Arial" w:eastAsia="Arial" w:hAnsi="Arial" w:cs="Arial"/>
                <w:spacing w:val="-1"/>
              </w:rPr>
              <w:t>g</w:t>
            </w:r>
            <w:r w:rsidRPr="008E3C99">
              <w:rPr>
                <w:rFonts w:ascii="Arial" w:eastAsia="Arial" w:hAnsi="Arial" w:cs="Arial"/>
              </w:rPr>
              <w:t>e</w:t>
            </w:r>
            <w:r w:rsidRPr="008E3C99">
              <w:rPr>
                <w:rFonts w:ascii="Arial" w:eastAsia="Arial" w:hAnsi="Arial" w:cs="Arial"/>
                <w:spacing w:val="1"/>
              </w:rPr>
              <w:t>s</w:t>
            </w:r>
            <w:r w:rsidRPr="008E3C99">
              <w:rPr>
                <w:rFonts w:ascii="Arial" w:eastAsia="Arial" w:hAnsi="Arial" w:cs="Arial"/>
              </w:rPr>
              <w:t>t</w:t>
            </w:r>
            <w:r w:rsidRPr="008E3C99">
              <w:rPr>
                <w:rFonts w:ascii="Arial" w:eastAsia="Arial" w:hAnsi="Arial" w:cs="Arial"/>
                <w:spacing w:val="2"/>
              </w:rPr>
              <w:t>e</w:t>
            </w:r>
            <w:r w:rsidRPr="008E3C99">
              <w:rPr>
                <w:rFonts w:ascii="Arial" w:eastAsia="Arial" w:hAnsi="Arial" w:cs="Arial"/>
              </w:rPr>
              <w:t>d</w:t>
            </w:r>
            <w:r w:rsidRPr="008E3C99">
              <w:rPr>
                <w:rFonts w:ascii="Arial" w:eastAsia="Arial" w:hAnsi="Arial" w:cs="Arial"/>
                <w:spacing w:val="-9"/>
              </w:rPr>
              <w:t xml:space="preserve"> </w:t>
            </w:r>
            <w:r w:rsidRPr="008E3C99">
              <w:rPr>
                <w:rFonts w:ascii="Arial" w:eastAsia="Arial" w:hAnsi="Arial" w:cs="Arial"/>
                <w:spacing w:val="-1"/>
              </w:rPr>
              <w:t>b</w:t>
            </w:r>
            <w:r w:rsidRPr="008E3C99">
              <w:rPr>
                <w:rFonts w:ascii="Arial" w:eastAsia="Arial" w:hAnsi="Arial" w:cs="Arial"/>
              </w:rPr>
              <w:t>y</w:t>
            </w:r>
            <w:r w:rsidRPr="008E3C99">
              <w:rPr>
                <w:rFonts w:ascii="Arial" w:eastAsia="Arial" w:hAnsi="Arial" w:cs="Arial"/>
                <w:spacing w:val="1"/>
              </w:rPr>
              <w:t xml:space="preserve"> </w:t>
            </w:r>
            <w:r w:rsidRPr="008E3C99">
              <w:rPr>
                <w:rFonts w:ascii="Arial" w:eastAsia="Arial" w:hAnsi="Arial" w:cs="Arial"/>
              </w:rPr>
              <w:t>the</w:t>
            </w:r>
            <w:r w:rsidRPr="008E3C99">
              <w:rPr>
                <w:rFonts w:ascii="Arial" w:eastAsia="Arial" w:hAnsi="Arial" w:cs="Arial"/>
                <w:spacing w:val="-4"/>
              </w:rPr>
              <w:t xml:space="preserve"> </w:t>
            </w:r>
            <w:r w:rsidRPr="008E3C99">
              <w:rPr>
                <w:rFonts w:ascii="Arial" w:eastAsia="Arial" w:hAnsi="Arial" w:cs="Arial"/>
              </w:rPr>
              <w:t>re</w:t>
            </w:r>
            <w:r w:rsidRPr="008E3C99">
              <w:rPr>
                <w:rFonts w:ascii="Arial" w:eastAsia="Arial" w:hAnsi="Arial" w:cs="Arial"/>
                <w:spacing w:val="1"/>
              </w:rPr>
              <w:t>vi</w:t>
            </w:r>
            <w:r w:rsidRPr="008E3C99">
              <w:rPr>
                <w:rFonts w:ascii="Arial" w:eastAsia="Arial" w:hAnsi="Arial" w:cs="Arial"/>
              </w:rPr>
              <w:t>ewer</w:t>
            </w:r>
            <w:r w:rsidRPr="008E3C99">
              <w:rPr>
                <w:rFonts w:ascii="Arial" w:eastAsia="Arial" w:hAnsi="Arial" w:cs="Arial"/>
                <w:spacing w:val="1"/>
              </w:rPr>
              <w:t>s</w:t>
            </w:r>
            <w:r w:rsidRPr="008E3C99">
              <w:rPr>
                <w:rFonts w:ascii="Arial" w:eastAsia="Arial" w:hAnsi="Arial" w:cs="Arial"/>
              </w:rPr>
              <w:t>.</w:t>
            </w:r>
            <w:r w:rsidRPr="008E3C99">
              <w:rPr>
                <w:rFonts w:ascii="Arial" w:eastAsia="Arial" w:hAnsi="Arial" w:cs="Arial"/>
                <w:spacing w:val="-9"/>
              </w:rPr>
              <w:t xml:space="preserve"> </w:t>
            </w:r>
            <w:r w:rsidRPr="008E3C99">
              <w:rPr>
                <w:rFonts w:ascii="Arial" w:eastAsia="Arial" w:hAnsi="Arial" w:cs="Arial"/>
              </w:rPr>
              <w:t>In</w:t>
            </w:r>
            <w:r w:rsidRPr="008E3C99">
              <w:rPr>
                <w:rFonts w:ascii="Arial" w:eastAsia="Arial" w:hAnsi="Arial" w:cs="Arial"/>
                <w:spacing w:val="-1"/>
              </w:rPr>
              <w:t xml:space="preserve"> </w:t>
            </w:r>
            <w:r w:rsidRPr="008E3C99">
              <w:rPr>
                <w:rFonts w:ascii="Arial" w:eastAsia="Arial" w:hAnsi="Arial" w:cs="Arial"/>
              </w:rPr>
              <w:t>t</w:t>
            </w:r>
            <w:r w:rsidRPr="008E3C99">
              <w:rPr>
                <w:rFonts w:ascii="Arial" w:eastAsia="Arial" w:hAnsi="Arial" w:cs="Arial"/>
                <w:spacing w:val="1"/>
              </w:rPr>
              <w:t>h</w:t>
            </w:r>
            <w:r w:rsidRPr="008E3C99">
              <w:rPr>
                <w:rFonts w:ascii="Arial" w:eastAsia="Arial" w:hAnsi="Arial" w:cs="Arial"/>
                <w:spacing w:val="-1"/>
              </w:rPr>
              <w:t>i</w:t>
            </w:r>
            <w:r w:rsidRPr="008E3C99">
              <w:rPr>
                <w:rFonts w:ascii="Arial" w:eastAsia="Arial" w:hAnsi="Arial" w:cs="Arial"/>
              </w:rPr>
              <w:t>s</w:t>
            </w:r>
            <w:r w:rsidRPr="008E3C99">
              <w:rPr>
                <w:rFonts w:ascii="Arial" w:eastAsia="Arial" w:hAnsi="Arial" w:cs="Arial"/>
                <w:spacing w:val="-2"/>
              </w:rPr>
              <w:t xml:space="preserve"> </w:t>
            </w:r>
            <w:r w:rsidRPr="008E3C99">
              <w:rPr>
                <w:rFonts w:ascii="Arial" w:eastAsia="Arial" w:hAnsi="Arial" w:cs="Arial"/>
              </w:rPr>
              <w:t>way</w:t>
            </w:r>
            <w:r w:rsidRPr="008E3C99">
              <w:rPr>
                <w:rFonts w:ascii="Arial" w:eastAsia="Arial" w:hAnsi="Arial" w:cs="Arial"/>
                <w:spacing w:val="-4"/>
              </w:rPr>
              <w:t xml:space="preserve"> </w:t>
            </w:r>
            <w:r w:rsidRPr="008E3C99">
              <w:rPr>
                <w:rFonts w:ascii="Arial" w:eastAsia="Arial" w:hAnsi="Arial" w:cs="Arial"/>
                <w:spacing w:val="2"/>
              </w:rPr>
              <w:t>t</w:t>
            </w:r>
            <w:r w:rsidRPr="008E3C99">
              <w:rPr>
                <w:rFonts w:ascii="Arial" w:eastAsia="Arial" w:hAnsi="Arial" w:cs="Arial"/>
              </w:rPr>
              <w:t>he</w:t>
            </w:r>
            <w:r w:rsidRPr="008E3C99">
              <w:rPr>
                <w:rFonts w:ascii="Arial" w:eastAsia="Arial" w:hAnsi="Arial" w:cs="Arial"/>
                <w:spacing w:val="-4"/>
              </w:rPr>
              <w:t xml:space="preserve"> </w:t>
            </w:r>
            <w:r w:rsidRPr="008E3C99">
              <w:rPr>
                <w:rFonts w:ascii="Arial" w:eastAsia="Arial" w:hAnsi="Arial" w:cs="Arial"/>
                <w:spacing w:val="2"/>
              </w:rPr>
              <w:t>p</w:t>
            </w:r>
            <w:r w:rsidRPr="008E3C99">
              <w:rPr>
                <w:rFonts w:ascii="Arial" w:eastAsia="Arial" w:hAnsi="Arial" w:cs="Arial"/>
              </w:rPr>
              <w:t>o</w:t>
            </w:r>
            <w:r w:rsidRPr="008E3C99">
              <w:rPr>
                <w:rFonts w:ascii="Arial" w:eastAsia="Arial" w:hAnsi="Arial" w:cs="Arial"/>
                <w:spacing w:val="1"/>
              </w:rPr>
              <w:t>s</w:t>
            </w:r>
            <w:r w:rsidRPr="008E3C99">
              <w:rPr>
                <w:rFonts w:ascii="Arial" w:eastAsia="Arial" w:hAnsi="Arial" w:cs="Arial"/>
              </w:rPr>
              <w:t>tu</w:t>
            </w:r>
            <w:r w:rsidRPr="008E3C99">
              <w:rPr>
                <w:rFonts w:ascii="Arial" w:eastAsia="Arial" w:hAnsi="Arial" w:cs="Arial"/>
                <w:spacing w:val="1"/>
              </w:rPr>
              <w:t>l</w:t>
            </w:r>
            <w:r w:rsidRPr="008E3C99">
              <w:rPr>
                <w:rFonts w:ascii="Arial" w:eastAsia="Arial" w:hAnsi="Arial" w:cs="Arial"/>
              </w:rPr>
              <w:t>at</w:t>
            </w:r>
            <w:r w:rsidRPr="008E3C99">
              <w:rPr>
                <w:rFonts w:ascii="Arial" w:eastAsia="Arial" w:hAnsi="Arial" w:cs="Arial"/>
                <w:spacing w:val="-1"/>
              </w:rPr>
              <w:t>e</w:t>
            </w:r>
            <w:r w:rsidRPr="008E3C99">
              <w:rPr>
                <w:rFonts w:ascii="Arial" w:eastAsia="Arial" w:hAnsi="Arial" w:cs="Arial"/>
              </w:rPr>
              <w:t>d m</w:t>
            </w:r>
            <w:r w:rsidRPr="008E3C99">
              <w:rPr>
                <w:rFonts w:ascii="Arial" w:eastAsia="Arial" w:hAnsi="Arial" w:cs="Arial"/>
                <w:spacing w:val="-1"/>
              </w:rPr>
              <w:t>a</w:t>
            </w:r>
            <w:r w:rsidRPr="008E3C99">
              <w:rPr>
                <w:rFonts w:ascii="Arial" w:eastAsia="Arial" w:hAnsi="Arial" w:cs="Arial"/>
              </w:rPr>
              <w:t>n</w:t>
            </w:r>
            <w:r w:rsidRPr="008E3C99">
              <w:rPr>
                <w:rFonts w:ascii="Arial" w:eastAsia="Arial" w:hAnsi="Arial" w:cs="Arial"/>
                <w:spacing w:val="-1"/>
              </w:rPr>
              <w:t>u</w:t>
            </w:r>
            <w:r w:rsidRPr="008E3C99">
              <w:rPr>
                <w:rFonts w:ascii="Arial" w:eastAsia="Arial" w:hAnsi="Arial" w:cs="Arial"/>
                <w:spacing w:val="1"/>
              </w:rPr>
              <w:t>scr</w:t>
            </w:r>
            <w:r w:rsidRPr="008E3C99">
              <w:rPr>
                <w:rFonts w:ascii="Arial" w:eastAsia="Arial" w:hAnsi="Arial" w:cs="Arial"/>
                <w:spacing w:val="-1"/>
              </w:rPr>
              <w:t>i</w:t>
            </w:r>
            <w:r w:rsidRPr="008E3C99">
              <w:rPr>
                <w:rFonts w:ascii="Arial" w:eastAsia="Arial" w:hAnsi="Arial" w:cs="Arial"/>
                <w:spacing w:val="2"/>
              </w:rPr>
              <w:t>p</w:t>
            </w:r>
            <w:r w:rsidRPr="008E3C99">
              <w:rPr>
                <w:rFonts w:ascii="Arial" w:eastAsia="Arial" w:hAnsi="Arial" w:cs="Arial"/>
              </w:rPr>
              <w:t>t</w:t>
            </w:r>
            <w:r w:rsidRPr="008E3C99">
              <w:rPr>
                <w:rFonts w:ascii="Arial" w:eastAsia="Arial" w:hAnsi="Arial" w:cs="Arial"/>
                <w:spacing w:val="-10"/>
              </w:rPr>
              <w:t xml:space="preserve"> </w:t>
            </w:r>
            <w:r w:rsidRPr="008E3C99">
              <w:rPr>
                <w:rFonts w:ascii="Arial" w:eastAsia="Arial" w:hAnsi="Arial" w:cs="Arial"/>
              </w:rPr>
              <w:t>w</w:t>
            </w:r>
            <w:r w:rsidRPr="008E3C99">
              <w:rPr>
                <w:rFonts w:ascii="Arial" w:eastAsia="Arial" w:hAnsi="Arial" w:cs="Arial"/>
                <w:spacing w:val="2"/>
              </w:rPr>
              <w:t>o</w:t>
            </w:r>
            <w:r w:rsidRPr="008E3C99">
              <w:rPr>
                <w:rFonts w:ascii="Arial" w:eastAsia="Arial" w:hAnsi="Arial" w:cs="Arial"/>
              </w:rPr>
              <w:t>u</w:t>
            </w:r>
            <w:r w:rsidRPr="008E3C99">
              <w:rPr>
                <w:rFonts w:ascii="Arial" w:eastAsia="Arial" w:hAnsi="Arial" w:cs="Arial"/>
                <w:spacing w:val="-1"/>
              </w:rPr>
              <w:t>l</w:t>
            </w:r>
            <w:r w:rsidRPr="008E3C99">
              <w:rPr>
                <w:rFonts w:ascii="Arial" w:eastAsia="Arial" w:hAnsi="Arial" w:cs="Arial"/>
              </w:rPr>
              <w:t>d</w:t>
            </w:r>
            <w:r w:rsidRPr="008E3C99">
              <w:rPr>
                <w:rFonts w:ascii="Arial" w:eastAsia="Arial" w:hAnsi="Arial" w:cs="Arial"/>
                <w:spacing w:val="-3"/>
              </w:rPr>
              <w:t xml:space="preserve"> </w:t>
            </w:r>
            <w:r w:rsidRPr="008E3C99">
              <w:rPr>
                <w:rFonts w:ascii="Arial" w:eastAsia="Arial" w:hAnsi="Arial" w:cs="Arial"/>
              </w:rPr>
              <w:t>be</w:t>
            </w:r>
            <w:r w:rsidRPr="008E3C99">
              <w:rPr>
                <w:rFonts w:ascii="Arial" w:eastAsia="Arial" w:hAnsi="Arial" w:cs="Arial"/>
                <w:spacing w:val="-3"/>
              </w:rPr>
              <w:t xml:space="preserve"> </w:t>
            </w:r>
            <w:r w:rsidRPr="008E3C99">
              <w:rPr>
                <w:rFonts w:ascii="Arial" w:eastAsia="Arial" w:hAnsi="Arial" w:cs="Arial"/>
                <w:spacing w:val="3"/>
              </w:rPr>
              <w:t>r</w:t>
            </w:r>
            <w:r w:rsidRPr="008E3C99">
              <w:rPr>
                <w:rFonts w:ascii="Arial" w:eastAsia="Arial" w:hAnsi="Arial" w:cs="Arial"/>
              </w:rPr>
              <w:t>e</w:t>
            </w:r>
            <w:r w:rsidRPr="008E3C99">
              <w:rPr>
                <w:rFonts w:ascii="Arial" w:eastAsia="Arial" w:hAnsi="Arial" w:cs="Arial"/>
                <w:spacing w:val="-1"/>
              </w:rPr>
              <w:t>a</w:t>
            </w:r>
            <w:r w:rsidRPr="008E3C99">
              <w:rPr>
                <w:rFonts w:ascii="Arial" w:eastAsia="Arial" w:hAnsi="Arial" w:cs="Arial"/>
                <w:spacing w:val="1"/>
              </w:rPr>
              <w:t>s</w:t>
            </w:r>
            <w:r w:rsidRPr="008E3C99">
              <w:rPr>
                <w:rFonts w:ascii="Arial" w:eastAsia="Arial" w:hAnsi="Arial" w:cs="Arial"/>
                <w:spacing w:val="2"/>
              </w:rPr>
              <w:t>o</w:t>
            </w:r>
            <w:r w:rsidRPr="008E3C99">
              <w:rPr>
                <w:rFonts w:ascii="Arial" w:eastAsia="Arial" w:hAnsi="Arial" w:cs="Arial"/>
              </w:rPr>
              <w:t>n</w:t>
            </w:r>
            <w:r w:rsidRPr="008E3C99">
              <w:rPr>
                <w:rFonts w:ascii="Arial" w:eastAsia="Arial" w:hAnsi="Arial" w:cs="Arial"/>
                <w:spacing w:val="-1"/>
              </w:rPr>
              <w:t>a</w:t>
            </w:r>
            <w:r w:rsidRPr="008E3C99">
              <w:rPr>
                <w:rFonts w:ascii="Arial" w:eastAsia="Arial" w:hAnsi="Arial" w:cs="Arial"/>
                <w:spacing w:val="2"/>
              </w:rPr>
              <w:t>b</w:t>
            </w:r>
            <w:r w:rsidRPr="008E3C99">
              <w:rPr>
                <w:rFonts w:ascii="Arial" w:eastAsia="Arial" w:hAnsi="Arial" w:cs="Arial"/>
                <w:spacing w:val="-1"/>
              </w:rPr>
              <w:t>l</w:t>
            </w:r>
            <w:r w:rsidRPr="008E3C99">
              <w:rPr>
                <w:rFonts w:ascii="Arial" w:eastAsia="Arial" w:hAnsi="Arial" w:cs="Arial"/>
              </w:rPr>
              <w:t>y</w:t>
            </w:r>
            <w:r w:rsidRPr="008E3C99">
              <w:rPr>
                <w:rFonts w:ascii="Arial" w:eastAsia="Arial" w:hAnsi="Arial" w:cs="Arial"/>
                <w:spacing w:val="-9"/>
              </w:rPr>
              <w:t xml:space="preserve"> </w:t>
            </w:r>
            <w:r w:rsidRPr="008E3C99">
              <w:rPr>
                <w:rFonts w:ascii="Arial" w:eastAsia="Arial" w:hAnsi="Arial" w:cs="Arial"/>
              </w:rPr>
              <w:t>pre</w:t>
            </w:r>
            <w:r w:rsidRPr="008E3C99">
              <w:rPr>
                <w:rFonts w:ascii="Arial" w:eastAsia="Arial" w:hAnsi="Arial" w:cs="Arial"/>
                <w:spacing w:val="1"/>
              </w:rPr>
              <w:t>s</w:t>
            </w:r>
            <w:r w:rsidRPr="008E3C99">
              <w:rPr>
                <w:rFonts w:ascii="Arial" w:eastAsia="Arial" w:hAnsi="Arial" w:cs="Arial"/>
              </w:rPr>
              <w:t>e</w:t>
            </w:r>
            <w:r w:rsidRPr="008E3C99">
              <w:rPr>
                <w:rFonts w:ascii="Arial" w:eastAsia="Arial" w:hAnsi="Arial" w:cs="Arial"/>
                <w:spacing w:val="-1"/>
              </w:rPr>
              <w:t>n</w:t>
            </w:r>
            <w:r w:rsidRPr="008E3C99">
              <w:rPr>
                <w:rFonts w:ascii="Arial" w:eastAsia="Arial" w:hAnsi="Arial" w:cs="Arial"/>
                <w:spacing w:val="2"/>
              </w:rPr>
              <w:t>t</w:t>
            </w:r>
            <w:r w:rsidRPr="008E3C99">
              <w:rPr>
                <w:rFonts w:ascii="Arial" w:eastAsia="Arial" w:hAnsi="Arial" w:cs="Arial"/>
              </w:rPr>
              <w:t>e</w:t>
            </w:r>
            <w:r w:rsidRPr="008E3C99">
              <w:rPr>
                <w:rFonts w:ascii="Arial" w:eastAsia="Arial" w:hAnsi="Arial" w:cs="Arial"/>
                <w:spacing w:val="-1"/>
              </w:rPr>
              <w:t>d</w:t>
            </w:r>
            <w:r w:rsidRPr="008E3C99">
              <w:rPr>
                <w:rFonts w:ascii="Arial" w:eastAsia="Arial" w:hAnsi="Arial" w:cs="Arial"/>
              </w:rPr>
              <w:t>,</w:t>
            </w:r>
            <w:r w:rsidRPr="008E3C99">
              <w:rPr>
                <w:rFonts w:ascii="Arial" w:eastAsia="Arial" w:hAnsi="Arial" w:cs="Arial"/>
                <w:spacing w:val="-7"/>
              </w:rPr>
              <w:t xml:space="preserve"> </w:t>
            </w:r>
            <w:r w:rsidRPr="008E3C99">
              <w:rPr>
                <w:rFonts w:ascii="Arial" w:eastAsia="Arial" w:hAnsi="Arial" w:cs="Arial"/>
              </w:rPr>
              <w:t>f</w:t>
            </w:r>
            <w:r w:rsidRPr="008E3C99">
              <w:rPr>
                <w:rFonts w:ascii="Arial" w:eastAsia="Arial" w:hAnsi="Arial" w:cs="Arial"/>
                <w:spacing w:val="-1"/>
              </w:rPr>
              <w:t>l</w:t>
            </w:r>
            <w:r w:rsidRPr="008E3C99">
              <w:rPr>
                <w:rFonts w:ascii="Arial" w:eastAsia="Arial" w:hAnsi="Arial" w:cs="Arial"/>
                <w:spacing w:val="2"/>
              </w:rPr>
              <w:t>u</w:t>
            </w:r>
            <w:r w:rsidRPr="008E3C99">
              <w:rPr>
                <w:rFonts w:ascii="Arial" w:eastAsia="Arial" w:hAnsi="Arial" w:cs="Arial"/>
              </w:rPr>
              <w:t>e</w:t>
            </w:r>
            <w:r w:rsidRPr="008E3C99">
              <w:rPr>
                <w:rFonts w:ascii="Arial" w:eastAsia="Arial" w:hAnsi="Arial" w:cs="Arial"/>
                <w:spacing w:val="-1"/>
              </w:rPr>
              <w:t>n</w:t>
            </w:r>
            <w:r w:rsidRPr="008E3C99">
              <w:rPr>
                <w:rFonts w:ascii="Arial" w:eastAsia="Arial" w:hAnsi="Arial" w:cs="Arial"/>
              </w:rPr>
              <w:t>t</w:t>
            </w:r>
            <w:r w:rsidRPr="008E3C99">
              <w:rPr>
                <w:rFonts w:ascii="Arial" w:eastAsia="Arial" w:hAnsi="Arial" w:cs="Arial"/>
                <w:spacing w:val="-5"/>
              </w:rPr>
              <w:t xml:space="preserve"> </w:t>
            </w:r>
            <w:r w:rsidRPr="008E3C99">
              <w:rPr>
                <w:rFonts w:ascii="Arial" w:eastAsia="Arial" w:hAnsi="Arial" w:cs="Arial"/>
                <w:spacing w:val="3"/>
              </w:rPr>
              <w:t>r</w:t>
            </w:r>
            <w:r w:rsidRPr="008E3C99">
              <w:rPr>
                <w:rFonts w:ascii="Arial" w:eastAsia="Arial" w:hAnsi="Arial" w:cs="Arial"/>
              </w:rPr>
              <w:t>e</w:t>
            </w:r>
            <w:r w:rsidRPr="008E3C99">
              <w:rPr>
                <w:rFonts w:ascii="Arial" w:eastAsia="Arial" w:hAnsi="Arial" w:cs="Arial"/>
                <w:spacing w:val="1"/>
              </w:rPr>
              <w:t>a</w:t>
            </w:r>
            <w:r w:rsidRPr="008E3C99">
              <w:rPr>
                <w:rFonts w:ascii="Arial" w:eastAsia="Arial" w:hAnsi="Arial" w:cs="Arial"/>
              </w:rPr>
              <w:t>d</w:t>
            </w:r>
            <w:r w:rsidRPr="008E3C99">
              <w:rPr>
                <w:rFonts w:ascii="Arial" w:eastAsia="Arial" w:hAnsi="Arial" w:cs="Arial"/>
                <w:spacing w:val="-1"/>
              </w:rPr>
              <w:t>i</w:t>
            </w:r>
            <w:r w:rsidRPr="008E3C99">
              <w:rPr>
                <w:rFonts w:ascii="Arial" w:eastAsia="Arial" w:hAnsi="Arial" w:cs="Arial"/>
                <w:spacing w:val="2"/>
              </w:rPr>
              <w:t>n</w:t>
            </w:r>
            <w:r w:rsidRPr="008E3C99">
              <w:rPr>
                <w:rFonts w:ascii="Arial" w:eastAsia="Arial" w:hAnsi="Arial" w:cs="Arial"/>
              </w:rPr>
              <w:t>g.</w:t>
            </w:r>
          </w:p>
        </w:tc>
        <w:tc>
          <w:tcPr>
            <w:tcW w:w="7039" w:type="dxa"/>
            <w:tcBorders>
              <w:top w:val="single" w:sz="5" w:space="0" w:color="000000"/>
              <w:left w:val="single" w:sz="5" w:space="0" w:color="000000"/>
              <w:bottom w:val="single" w:sz="5" w:space="0" w:color="000000"/>
              <w:right w:val="single" w:sz="5" w:space="0" w:color="000000"/>
            </w:tcBorders>
          </w:tcPr>
          <w:p w14:paraId="3323A58F" w14:textId="77777777" w:rsidR="007A4232" w:rsidRPr="008E3C99" w:rsidRDefault="007A4232" w:rsidP="007A4232">
            <w:pPr>
              <w:rPr>
                <w:rFonts w:ascii="Arial" w:hAnsi="Arial" w:cs="Arial"/>
              </w:rPr>
            </w:pPr>
            <w:r w:rsidRPr="008E3C99">
              <w:rPr>
                <w:rFonts w:ascii="Arial" w:hAnsi="Arial" w:cs="Arial"/>
              </w:rPr>
              <w:t>The suggested references by the reviewer are not directly related to this study so I would like no addition required in the reference section. I very much appreciate the great effort of the reviewer to collect the reference for this manuscript. All references suggested by the reviewer are very informative and they may be helpful for publication in a scientific way. I included some old references because it is a basic study of proximal remote sensing, so old references are similarly aligned with this study.</w:t>
            </w:r>
          </w:p>
          <w:p w14:paraId="07853FF1" w14:textId="742AE3DC" w:rsidR="00DC078C" w:rsidRPr="008E3C99" w:rsidRDefault="00DC078C">
            <w:pPr>
              <w:rPr>
                <w:rFonts w:ascii="Arial" w:hAnsi="Arial" w:cs="Arial"/>
              </w:rPr>
            </w:pPr>
          </w:p>
        </w:tc>
      </w:tr>
    </w:tbl>
    <w:p w14:paraId="02840722" w14:textId="77777777" w:rsidR="00DC078C" w:rsidRPr="008E3C99" w:rsidRDefault="00DC078C">
      <w:pPr>
        <w:spacing w:before="2" w:line="140" w:lineRule="exact"/>
        <w:rPr>
          <w:rFonts w:ascii="Arial" w:hAnsi="Arial" w:cs="Arial"/>
        </w:rPr>
      </w:pPr>
    </w:p>
    <w:p w14:paraId="1E125987" w14:textId="77777777" w:rsidR="00DC078C" w:rsidRPr="008E3C99" w:rsidRDefault="00DC078C">
      <w:pPr>
        <w:spacing w:line="200" w:lineRule="exact"/>
        <w:rPr>
          <w:rFonts w:ascii="Arial" w:hAnsi="Arial" w:cs="Arial"/>
        </w:rPr>
      </w:pPr>
    </w:p>
    <w:p w14:paraId="41015009" w14:textId="77777777" w:rsidR="00DC078C" w:rsidRPr="008E3C99" w:rsidRDefault="00DC078C">
      <w:pPr>
        <w:spacing w:line="200" w:lineRule="exact"/>
        <w:rPr>
          <w:rFonts w:ascii="Arial" w:hAnsi="Arial" w:cs="Arial"/>
        </w:rPr>
      </w:pPr>
    </w:p>
    <w:p w14:paraId="6A683864" w14:textId="77777777" w:rsidR="00DC078C" w:rsidRPr="008E3C99" w:rsidRDefault="00DC078C">
      <w:pPr>
        <w:spacing w:line="200" w:lineRule="exact"/>
        <w:rPr>
          <w:rFonts w:ascii="Arial" w:hAnsi="Arial" w:cs="Arial"/>
        </w:rPr>
      </w:pPr>
    </w:p>
    <w:p w14:paraId="3B484D57" w14:textId="77777777" w:rsidR="00DC078C" w:rsidRPr="008E3C99" w:rsidRDefault="00DC078C">
      <w:pPr>
        <w:spacing w:line="200" w:lineRule="exact"/>
        <w:rPr>
          <w:rFonts w:ascii="Arial" w:hAnsi="Arial" w:cs="Arial"/>
        </w:rPr>
      </w:pPr>
    </w:p>
    <w:p w14:paraId="5FCBC37E" w14:textId="77777777" w:rsidR="00DC078C" w:rsidRPr="008E3C99" w:rsidRDefault="00DC078C">
      <w:pPr>
        <w:spacing w:line="200" w:lineRule="exact"/>
        <w:rPr>
          <w:rFonts w:ascii="Arial" w:hAnsi="Arial" w:cs="Arial"/>
        </w:rPr>
      </w:pPr>
    </w:p>
    <w:p w14:paraId="27179E27" w14:textId="77777777" w:rsidR="00DC078C" w:rsidRPr="008E3C99" w:rsidRDefault="00DC078C">
      <w:pPr>
        <w:spacing w:line="200" w:lineRule="exact"/>
        <w:rPr>
          <w:rFonts w:ascii="Arial" w:hAnsi="Arial" w:cs="Arial"/>
        </w:rPr>
      </w:pPr>
    </w:p>
    <w:p w14:paraId="501B0ECA" w14:textId="77777777" w:rsidR="00DC078C" w:rsidRPr="008E3C99" w:rsidRDefault="00DC078C">
      <w:pPr>
        <w:spacing w:line="200" w:lineRule="exact"/>
        <w:rPr>
          <w:rFonts w:ascii="Arial" w:hAnsi="Arial" w:cs="Arial"/>
        </w:rPr>
      </w:pPr>
    </w:p>
    <w:p w14:paraId="3913464E" w14:textId="77777777" w:rsidR="00DC078C" w:rsidRPr="008E3C99" w:rsidRDefault="00DC078C">
      <w:pPr>
        <w:spacing w:line="200" w:lineRule="exact"/>
        <w:rPr>
          <w:rFonts w:ascii="Arial" w:hAnsi="Arial" w:cs="Arial"/>
        </w:rPr>
      </w:pPr>
    </w:p>
    <w:p w14:paraId="337CFFE5" w14:textId="77777777" w:rsidR="00DC078C" w:rsidRPr="008E3C99" w:rsidRDefault="00DC078C">
      <w:pPr>
        <w:spacing w:line="200" w:lineRule="exact"/>
        <w:rPr>
          <w:rFonts w:ascii="Arial" w:hAnsi="Arial" w:cs="Arial"/>
        </w:rPr>
      </w:pPr>
    </w:p>
    <w:p w14:paraId="5D71BAB3" w14:textId="77777777" w:rsidR="00DC078C" w:rsidRPr="008E3C99" w:rsidRDefault="00DC078C">
      <w:pPr>
        <w:spacing w:line="200" w:lineRule="exac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05"/>
        <w:gridCol w:w="7244"/>
        <w:gridCol w:w="7231"/>
      </w:tblGrid>
      <w:tr w:rsidR="00EB0676" w:rsidRPr="008E3C99" w14:paraId="546F7E34" w14:textId="77777777" w:rsidTr="00DB7A9E">
        <w:tc>
          <w:tcPr>
            <w:tcW w:w="5000" w:type="pct"/>
            <w:gridSpan w:val="3"/>
            <w:tcBorders>
              <w:top w:val="nil"/>
              <w:left w:val="nil"/>
              <w:right w:val="nil"/>
            </w:tcBorders>
            <w:noWrap/>
            <w:tcMar>
              <w:top w:w="0" w:type="dxa"/>
              <w:left w:w="108" w:type="dxa"/>
              <w:bottom w:w="0" w:type="dxa"/>
              <w:right w:w="108" w:type="dxa"/>
            </w:tcMar>
            <w:vAlign w:val="center"/>
          </w:tcPr>
          <w:p w14:paraId="373BF3CB" w14:textId="77777777" w:rsidR="00EB0676" w:rsidRPr="008E3C99" w:rsidRDefault="00EB0676" w:rsidP="00DB7A9E">
            <w:pPr>
              <w:rPr>
                <w:rFonts w:ascii="Arial" w:eastAsia="Arial Unicode MS" w:hAnsi="Arial" w:cs="Arial"/>
                <w:b/>
                <w:u w:val="single"/>
                <w:lang w:val="en-GB"/>
              </w:rPr>
            </w:pPr>
            <w:bookmarkStart w:id="0" w:name="_Hlk156057883"/>
            <w:bookmarkStart w:id="1" w:name="_Hlk156057704"/>
            <w:r w:rsidRPr="008E3C99">
              <w:rPr>
                <w:rFonts w:ascii="Arial" w:eastAsia="Arial Unicode MS" w:hAnsi="Arial" w:cs="Arial"/>
                <w:b/>
                <w:highlight w:val="yellow"/>
                <w:u w:val="single"/>
                <w:lang w:val="en-GB"/>
              </w:rPr>
              <w:lastRenderedPageBreak/>
              <w:t>PART  2:</w:t>
            </w:r>
            <w:r w:rsidRPr="008E3C99">
              <w:rPr>
                <w:rFonts w:ascii="Arial" w:eastAsia="Arial Unicode MS" w:hAnsi="Arial" w:cs="Arial"/>
                <w:b/>
                <w:u w:val="single"/>
                <w:lang w:val="en-GB"/>
              </w:rPr>
              <w:t xml:space="preserve"> </w:t>
            </w:r>
          </w:p>
          <w:p w14:paraId="1204925C" w14:textId="77777777" w:rsidR="00EB0676" w:rsidRPr="008E3C99" w:rsidRDefault="00EB0676" w:rsidP="00DB7A9E">
            <w:pPr>
              <w:rPr>
                <w:rFonts w:ascii="Arial" w:eastAsia="Arial Unicode MS" w:hAnsi="Arial" w:cs="Arial"/>
                <w:b/>
                <w:u w:val="single"/>
                <w:lang w:val="en-GB"/>
              </w:rPr>
            </w:pPr>
          </w:p>
        </w:tc>
      </w:tr>
      <w:tr w:rsidR="00EB0676" w:rsidRPr="008E3C99" w14:paraId="4D8663AB" w14:textId="77777777" w:rsidTr="00DB7A9E">
        <w:tc>
          <w:tcPr>
            <w:tcW w:w="1615" w:type="pct"/>
            <w:noWrap/>
            <w:tcMar>
              <w:top w:w="0" w:type="dxa"/>
              <w:left w:w="108" w:type="dxa"/>
              <w:bottom w:w="0" w:type="dxa"/>
              <w:right w:w="108" w:type="dxa"/>
            </w:tcMar>
            <w:vAlign w:val="center"/>
          </w:tcPr>
          <w:p w14:paraId="5449863A" w14:textId="77777777" w:rsidR="00EB0676" w:rsidRPr="008E3C99" w:rsidRDefault="00EB0676" w:rsidP="00DB7A9E">
            <w:pPr>
              <w:rPr>
                <w:rFonts w:ascii="Arial" w:eastAsia="Arial Unicode MS" w:hAnsi="Arial" w:cs="Arial"/>
                <w:lang w:val="en-GB"/>
              </w:rPr>
            </w:pPr>
          </w:p>
        </w:tc>
        <w:tc>
          <w:tcPr>
            <w:tcW w:w="1694" w:type="pct"/>
            <w:tcMar>
              <w:top w:w="0" w:type="dxa"/>
              <w:left w:w="108" w:type="dxa"/>
              <w:bottom w:w="0" w:type="dxa"/>
              <w:right w:w="108" w:type="dxa"/>
            </w:tcMar>
          </w:tcPr>
          <w:p w14:paraId="23AF4A25" w14:textId="77777777" w:rsidR="00EB0676" w:rsidRPr="008E3C99" w:rsidRDefault="00EB0676" w:rsidP="00DB7A9E">
            <w:pPr>
              <w:keepNext/>
              <w:outlineLvl w:val="1"/>
              <w:rPr>
                <w:rFonts w:ascii="Arial" w:eastAsia="MS Mincho" w:hAnsi="Arial" w:cs="Arial"/>
                <w:b/>
                <w:bCs/>
                <w:lang w:val="en-GB"/>
              </w:rPr>
            </w:pPr>
            <w:r w:rsidRPr="008E3C99">
              <w:rPr>
                <w:rFonts w:ascii="Arial" w:eastAsia="MS Mincho" w:hAnsi="Arial" w:cs="Arial"/>
                <w:b/>
                <w:bCs/>
                <w:lang w:val="en-GB"/>
              </w:rPr>
              <w:t>Reviewer’s comment</w:t>
            </w:r>
          </w:p>
        </w:tc>
        <w:tc>
          <w:tcPr>
            <w:tcW w:w="1691" w:type="pct"/>
          </w:tcPr>
          <w:p w14:paraId="16BC3693" w14:textId="77777777" w:rsidR="00EB0676" w:rsidRPr="008E3C99" w:rsidRDefault="00EB0676" w:rsidP="00DB7A9E">
            <w:pPr>
              <w:keepNext/>
              <w:outlineLvl w:val="1"/>
              <w:rPr>
                <w:rFonts w:ascii="Arial" w:eastAsia="MS Mincho" w:hAnsi="Arial" w:cs="Arial"/>
                <w:bCs/>
                <w:lang w:val="en-GB"/>
              </w:rPr>
            </w:pPr>
            <w:r w:rsidRPr="008E3C99">
              <w:rPr>
                <w:rFonts w:ascii="Arial" w:eastAsia="MS Mincho" w:hAnsi="Arial" w:cs="Arial"/>
                <w:b/>
                <w:bCs/>
                <w:lang w:val="en-GB"/>
              </w:rPr>
              <w:t>Author’s comment</w:t>
            </w:r>
            <w:r w:rsidRPr="008E3C99">
              <w:rPr>
                <w:rFonts w:ascii="Arial" w:eastAsia="MS Mincho" w:hAnsi="Arial" w:cs="Arial"/>
                <w:bCs/>
                <w:lang w:val="en-GB"/>
              </w:rPr>
              <w:t xml:space="preserve"> </w:t>
            </w:r>
            <w:r w:rsidRPr="008E3C99">
              <w:rPr>
                <w:rFonts w:ascii="Arial" w:eastAsia="MS Mincho" w:hAnsi="Arial" w:cs="Arial"/>
                <w:bCs/>
                <w:i/>
                <w:lang w:val="en-GB"/>
              </w:rPr>
              <w:t>(if agreed with reviewer, correct the manuscript and highlight that part in the manuscript. It is mandatory that authors should write his/her feedback here)</w:t>
            </w:r>
          </w:p>
        </w:tc>
      </w:tr>
      <w:tr w:rsidR="00EB0676" w:rsidRPr="008E3C99" w14:paraId="132C2E5F" w14:textId="77777777" w:rsidTr="00DB7A9E">
        <w:trPr>
          <w:trHeight w:val="890"/>
        </w:trPr>
        <w:tc>
          <w:tcPr>
            <w:tcW w:w="1615" w:type="pct"/>
            <w:noWrap/>
            <w:tcMar>
              <w:top w:w="0" w:type="dxa"/>
              <w:left w:w="108" w:type="dxa"/>
              <w:bottom w:w="0" w:type="dxa"/>
              <w:right w:w="108" w:type="dxa"/>
            </w:tcMar>
            <w:vAlign w:val="center"/>
          </w:tcPr>
          <w:p w14:paraId="37AA6ECA" w14:textId="77777777" w:rsidR="00EB0676" w:rsidRPr="008E3C99" w:rsidRDefault="00EB0676" w:rsidP="00DB7A9E">
            <w:pPr>
              <w:rPr>
                <w:rFonts w:ascii="Arial" w:eastAsia="Arial Unicode MS" w:hAnsi="Arial" w:cs="Arial"/>
                <w:b/>
                <w:lang w:val="en-GB"/>
              </w:rPr>
            </w:pPr>
            <w:r w:rsidRPr="008E3C99">
              <w:rPr>
                <w:rFonts w:ascii="Arial" w:eastAsia="Arial Unicode MS" w:hAnsi="Arial" w:cs="Arial"/>
                <w:b/>
                <w:lang w:val="en-GB"/>
              </w:rPr>
              <w:t xml:space="preserve">Are there ethical issues in this manuscript? </w:t>
            </w:r>
          </w:p>
          <w:p w14:paraId="206902CB" w14:textId="77777777" w:rsidR="00EB0676" w:rsidRPr="008E3C99" w:rsidRDefault="00EB0676" w:rsidP="00DB7A9E">
            <w:pPr>
              <w:rPr>
                <w:rFonts w:ascii="Arial" w:eastAsia="Arial Unicode MS" w:hAnsi="Arial" w:cs="Arial"/>
                <w:lang w:val="en-GB"/>
              </w:rPr>
            </w:pPr>
          </w:p>
        </w:tc>
        <w:tc>
          <w:tcPr>
            <w:tcW w:w="1694" w:type="pct"/>
            <w:tcMar>
              <w:top w:w="0" w:type="dxa"/>
              <w:left w:w="108" w:type="dxa"/>
              <w:bottom w:w="0" w:type="dxa"/>
              <w:right w:w="108" w:type="dxa"/>
            </w:tcMar>
            <w:vAlign w:val="center"/>
          </w:tcPr>
          <w:p w14:paraId="779CDD31" w14:textId="77777777" w:rsidR="00EB0676" w:rsidRPr="008E3C99" w:rsidRDefault="00EB0676" w:rsidP="00DB7A9E">
            <w:pPr>
              <w:rPr>
                <w:rFonts w:ascii="Arial" w:eastAsia="Arial Unicode MS" w:hAnsi="Arial" w:cs="Arial"/>
                <w:i/>
                <w:iCs/>
                <w:u w:val="single"/>
                <w:lang w:val="en-GB"/>
              </w:rPr>
            </w:pPr>
            <w:r w:rsidRPr="008E3C99">
              <w:rPr>
                <w:rFonts w:ascii="Arial" w:eastAsia="Arial Unicode MS" w:hAnsi="Arial" w:cs="Arial"/>
                <w:i/>
                <w:iCs/>
                <w:u w:val="single"/>
                <w:lang w:val="en-GB"/>
              </w:rPr>
              <w:t>(If yes, Kindly please write down the ethical issues here in details)</w:t>
            </w:r>
          </w:p>
          <w:p w14:paraId="57DE8A86" w14:textId="77777777" w:rsidR="00EB0676" w:rsidRPr="008E3C99" w:rsidRDefault="00EB0676" w:rsidP="00DB7A9E">
            <w:pPr>
              <w:rPr>
                <w:rFonts w:ascii="Arial" w:eastAsia="Arial Unicode MS" w:hAnsi="Arial" w:cs="Arial"/>
                <w:lang w:val="en-GB"/>
              </w:rPr>
            </w:pPr>
          </w:p>
          <w:p w14:paraId="0F751BE9" w14:textId="77777777" w:rsidR="00EB0676" w:rsidRPr="008E3C99" w:rsidRDefault="00EB0676" w:rsidP="00DB7A9E">
            <w:pPr>
              <w:rPr>
                <w:rFonts w:ascii="Arial" w:eastAsia="Arial Unicode MS" w:hAnsi="Arial" w:cs="Arial"/>
                <w:lang w:val="en-GB"/>
              </w:rPr>
            </w:pPr>
          </w:p>
        </w:tc>
        <w:tc>
          <w:tcPr>
            <w:tcW w:w="1691" w:type="pct"/>
            <w:vAlign w:val="center"/>
          </w:tcPr>
          <w:p w14:paraId="1ABC7C55" w14:textId="582DCB73" w:rsidR="00EB0676" w:rsidRPr="008E3C99" w:rsidRDefault="00F84500" w:rsidP="00DB7A9E">
            <w:pPr>
              <w:rPr>
                <w:rFonts w:ascii="Arial" w:eastAsia="Arial Unicode MS" w:hAnsi="Arial" w:cs="Arial"/>
                <w:lang w:val="en-GB"/>
              </w:rPr>
            </w:pPr>
            <w:r w:rsidRPr="008E3C99">
              <w:rPr>
                <w:rFonts w:ascii="Arial" w:eastAsia="Arial Unicode MS" w:hAnsi="Arial" w:cs="Arial"/>
                <w:lang w:val="en-GB"/>
              </w:rPr>
              <w:t>No</w:t>
            </w:r>
          </w:p>
          <w:p w14:paraId="4BFA95AE" w14:textId="77777777" w:rsidR="00EB0676" w:rsidRPr="008E3C99" w:rsidRDefault="00EB0676" w:rsidP="00DB7A9E">
            <w:pPr>
              <w:rPr>
                <w:rFonts w:ascii="Arial" w:eastAsia="Arial Unicode MS" w:hAnsi="Arial" w:cs="Arial"/>
                <w:lang w:val="en-GB"/>
              </w:rPr>
            </w:pPr>
          </w:p>
          <w:p w14:paraId="674D1504" w14:textId="77777777" w:rsidR="00EB0676" w:rsidRPr="008E3C99" w:rsidRDefault="00EB0676" w:rsidP="00DB7A9E">
            <w:pPr>
              <w:rPr>
                <w:rFonts w:ascii="Arial" w:eastAsia="Arial Unicode MS" w:hAnsi="Arial" w:cs="Arial"/>
                <w:lang w:val="en-GB"/>
              </w:rPr>
            </w:pPr>
          </w:p>
        </w:tc>
      </w:tr>
      <w:bookmarkEnd w:id="0"/>
    </w:tbl>
    <w:p w14:paraId="20FBA5EA" w14:textId="77777777" w:rsidR="00EB0676" w:rsidRPr="008E3C99" w:rsidRDefault="00EB0676" w:rsidP="00EB0676">
      <w:pPr>
        <w:rPr>
          <w:rFonts w:ascii="Arial" w:hAnsi="Arial" w:cs="Arial"/>
        </w:rPr>
      </w:pPr>
    </w:p>
    <w:bookmarkEnd w:id="1"/>
    <w:p w14:paraId="7118CCB5" w14:textId="77777777" w:rsidR="00EB0676" w:rsidRPr="008E3C99" w:rsidRDefault="00EB0676" w:rsidP="00EB0676">
      <w:pPr>
        <w:rPr>
          <w:rFonts w:ascii="Arial" w:hAnsi="Arial" w:cs="Arial"/>
        </w:rPr>
      </w:pPr>
    </w:p>
    <w:p w14:paraId="5F723FA0" w14:textId="77777777" w:rsidR="00EB0676" w:rsidRPr="008E3C99" w:rsidRDefault="00EB0676" w:rsidP="00EB0676">
      <w:pPr>
        <w:rPr>
          <w:rFonts w:ascii="Arial" w:hAnsi="Arial" w:cs="Arial"/>
        </w:rPr>
      </w:pPr>
    </w:p>
    <w:p w14:paraId="0F7E86CC" w14:textId="048D8D0D" w:rsidR="00D4009A" w:rsidRPr="008E3C99" w:rsidRDefault="00EB0676" w:rsidP="00EB0676">
      <w:pPr>
        <w:spacing w:before="33"/>
        <w:ind w:left="220"/>
        <w:rPr>
          <w:rFonts w:ascii="Arial" w:hAnsi="Arial" w:cs="Arial"/>
        </w:rPr>
      </w:pPr>
      <w:r w:rsidRPr="008E3C99">
        <w:rPr>
          <w:rFonts w:ascii="Arial" w:hAnsi="Arial" w:cs="Arial"/>
        </w:rPr>
        <w:t xml:space="preserve"> </w:t>
      </w:r>
    </w:p>
    <w:sectPr w:rsidR="00D4009A" w:rsidRPr="008E3C99">
      <w:headerReference w:type="default" r:id="rId8"/>
      <w:footerReference w:type="default" r:id="rId9"/>
      <w:pgSz w:w="23820" w:h="16840" w:orient="landscape"/>
      <w:pgMar w:top="1540" w:right="1220" w:bottom="280" w:left="1220" w:header="1308"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D58C7" w14:textId="77777777" w:rsidR="009B39A2" w:rsidRDefault="009B39A2">
      <w:r>
        <w:separator/>
      </w:r>
    </w:p>
  </w:endnote>
  <w:endnote w:type="continuationSeparator" w:id="0">
    <w:p w14:paraId="48C896BE" w14:textId="77777777" w:rsidR="009B39A2" w:rsidRDefault="009B3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6EFB4" w14:textId="77777777" w:rsidR="00DC078C" w:rsidRDefault="00000000">
    <w:pPr>
      <w:spacing w:line="200" w:lineRule="exact"/>
    </w:pPr>
    <w:r>
      <w:pict w14:anchorId="54EB1521">
        <v:shapetype id="_x0000_t202" coordsize="21600,21600" o:spt="202" path="m,l,21600r21600,l21600,xe">
          <v:stroke joinstyle="miter"/>
          <v:path gradientshapeok="t" o:connecttype="rect"/>
        </v:shapetype>
        <v:shape id="_x0000_s1028" type="#_x0000_t202" style="position:absolute;margin-left:71pt;margin-top:796.9pt;width:52.2pt;height:10.05pt;z-index:-251659776;mso-position-horizontal-relative:page;mso-position-vertical-relative:page" filled="f" stroked="f">
          <v:textbox inset="0,0,0,0">
            <w:txbxContent>
              <w:p w14:paraId="5B077D50" w14:textId="77777777" w:rsidR="00DC078C" w:rsidRDefault="00D4009A">
                <w:pPr>
                  <w:ind w:left="20" w:right="-24"/>
                  <w:rPr>
                    <w:sz w:val="16"/>
                    <w:szCs w:val="16"/>
                  </w:rPr>
                </w:pPr>
                <w:r>
                  <w:rPr>
                    <w:spacing w:val="1"/>
                    <w:sz w:val="16"/>
                    <w:szCs w:val="16"/>
                  </w:rPr>
                  <w:t>C</w:t>
                </w:r>
                <w:r>
                  <w:rPr>
                    <w:spacing w:val="-1"/>
                    <w:sz w:val="16"/>
                    <w:szCs w:val="16"/>
                  </w:rPr>
                  <w:t>r</w:t>
                </w:r>
                <w:r>
                  <w:rPr>
                    <w:spacing w:val="1"/>
                    <w:sz w:val="16"/>
                    <w:szCs w:val="16"/>
                  </w:rPr>
                  <w:t>e</w:t>
                </w:r>
                <w:r>
                  <w:rPr>
                    <w:spacing w:val="-2"/>
                    <w:sz w:val="16"/>
                    <w:szCs w:val="16"/>
                  </w:rPr>
                  <w:t>a</w:t>
                </w:r>
                <w:r>
                  <w:rPr>
                    <w:spacing w:val="1"/>
                    <w:sz w:val="16"/>
                    <w:szCs w:val="16"/>
                  </w:rPr>
                  <w:t>t</w:t>
                </w:r>
                <w:r>
                  <w:rPr>
                    <w:spacing w:val="-2"/>
                    <w:sz w:val="16"/>
                    <w:szCs w:val="16"/>
                  </w:rPr>
                  <w:t>e</w:t>
                </w:r>
                <w:r>
                  <w:rPr>
                    <w:sz w:val="16"/>
                    <w:szCs w:val="16"/>
                  </w:rPr>
                  <w:t>d</w:t>
                </w:r>
                <w:r>
                  <w:rPr>
                    <w:spacing w:val="-1"/>
                    <w:sz w:val="16"/>
                    <w:szCs w:val="16"/>
                  </w:rPr>
                  <w:t xml:space="preserve"> </w:t>
                </w:r>
                <w:r>
                  <w:rPr>
                    <w:spacing w:val="1"/>
                    <w:sz w:val="16"/>
                    <w:szCs w:val="16"/>
                  </w:rPr>
                  <w:t>b</w:t>
                </w:r>
                <w:r>
                  <w:rPr>
                    <w:spacing w:val="-1"/>
                    <w:sz w:val="16"/>
                    <w:szCs w:val="16"/>
                  </w:rPr>
                  <w:t>y</w:t>
                </w:r>
                <w:r>
                  <w:rPr>
                    <w:sz w:val="16"/>
                    <w:szCs w:val="16"/>
                  </w:rPr>
                  <w:t>:</w:t>
                </w:r>
                <w:r>
                  <w:rPr>
                    <w:spacing w:val="2"/>
                    <w:sz w:val="16"/>
                    <w:szCs w:val="16"/>
                  </w:rPr>
                  <w:t xml:space="preserve"> </w:t>
                </w:r>
                <w:r>
                  <w:rPr>
                    <w:spacing w:val="-3"/>
                    <w:sz w:val="16"/>
                    <w:szCs w:val="16"/>
                  </w:rPr>
                  <w:t>D</w:t>
                </w:r>
                <w:r>
                  <w:rPr>
                    <w:sz w:val="16"/>
                    <w:szCs w:val="16"/>
                  </w:rPr>
                  <w:t>R</w:t>
                </w:r>
              </w:p>
            </w:txbxContent>
          </v:textbox>
          <w10:wrap anchorx="page" anchory="page"/>
        </v:shape>
      </w:pict>
    </w:r>
    <w:r>
      <w:pict w14:anchorId="599677EA">
        <v:shape id="_x0000_s1027" type="#_x0000_t202" style="position:absolute;margin-left:207.95pt;margin-top:796.9pt;width:55.7pt;height:10.05pt;z-index:-251658752;mso-position-horizontal-relative:page;mso-position-vertical-relative:page" filled="f" stroked="f">
          <v:textbox inset="0,0,0,0">
            <w:txbxContent>
              <w:p w14:paraId="688D56C8" w14:textId="77777777" w:rsidR="00DC078C" w:rsidRDefault="00D4009A">
                <w:pPr>
                  <w:ind w:left="20" w:right="-24"/>
                  <w:rPr>
                    <w:sz w:val="16"/>
                    <w:szCs w:val="16"/>
                  </w:rPr>
                </w:pPr>
                <w:r>
                  <w:rPr>
                    <w:spacing w:val="-2"/>
                    <w:sz w:val="16"/>
                    <w:szCs w:val="16"/>
                  </w:rPr>
                  <w:t>C</w:t>
                </w:r>
                <w:r>
                  <w:rPr>
                    <w:spacing w:val="1"/>
                    <w:sz w:val="16"/>
                    <w:szCs w:val="16"/>
                  </w:rPr>
                  <w:t>h</w:t>
                </w:r>
                <w:r>
                  <w:rPr>
                    <w:spacing w:val="-2"/>
                    <w:sz w:val="16"/>
                    <w:szCs w:val="16"/>
                  </w:rPr>
                  <w:t>e</w:t>
                </w:r>
                <w:r>
                  <w:rPr>
                    <w:spacing w:val="1"/>
                    <w:sz w:val="16"/>
                    <w:szCs w:val="16"/>
                  </w:rPr>
                  <w:t>c</w:t>
                </w:r>
                <w:r>
                  <w:rPr>
                    <w:spacing w:val="-1"/>
                    <w:sz w:val="16"/>
                    <w:szCs w:val="16"/>
                  </w:rPr>
                  <w:t>k</w:t>
                </w:r>
                <w:r>
                  <w:rPr>
                    <w:spacing w:val="1"/>
                    <w:sz w:val="16"/>
                    <w:szCs w:val="16"/>
                  </w:rPr>
                  <w:t>e</w:t>
                </w:r>
                <w:r>
                  <w:rPr>
                    <w:sz w:val="16"/>
                    <w:szCs w:val="16"/>
                  </w:rPr>
                  <w:t xml:space="preserve">d </w:t>
                </w:r>
                <w:r>
                  <w:rPr>
                    <w:spacing w:val="-1"/>
                    <w:sz w:val="16"/>
                    <w:szCs w:val="16"/>
                  </w:rPr>
                  <w:t>by</w:t>
                </w:r>
                <w:r>
                  <w:rPr>
                    <w:sz w:val="16"/>
                    <w:szCs w:val="16"/>
                  </w:rPr>
                  <w:t>:</w:t>
                </w:r>
                <w:r>
                  <w:rPr>
                    <w:spacing w:val="2"/>
                    <w:sz w:val="16"/>
                    <w:szCs w:val="16"/>
                  </w:rPr>
                  <w:t xml:space="preserve"> </w:t>
                </w:r>
                <w:r>
                  <w:rPr>
                    <w:spacing w:val="-3"/>
                    <w:sz w:val="16"/>
                    <w:szCs w:val="16"/>
                  </w:rPr>
                  <w:t>P</w:t>
                </w:r>
                <w:r>
                  <w:rPr>
                    <w:sz w:val="16"/>
                    <w:szCs w:val="16"/>
                  </w:rPr>
                  <w:t>M</w:t>
                </w:r>
              </w:p>
            </w:txbxContent>
          </v:textbox>
          <w10:wrap anchorx="page" anchory="page"/>
        </v:shape>
      </w:pict>
    </w:r>
    <w:r>
      <w:pict w14:anchorId="7C833F8B">
        <v:shape id="_x0000_s1026" type="#_x0000_t202" style="position:absolute;margin-left:347.75pt;margin-top:796.9pt;width:67.8pt;height:10.05pt;z-index:-251657728;mso-position-horizontal-relative:page;mso-position-vertical-relative:page" filled="f" stroked="f">
          <v:textbox inset="0,0,0,0">
            <w:txbxContent>
              <w:p w14:paraId="73724EB4" w14:textId="77777777" w:rsidR="00DC078C" w:rsidRDefault="00D4009A">
                <w:pPr>
                  <w:ind w:left="20" w:right="-24"/>
                  <w:rPr>
                    <w:sz w:val="16"/>
                    <w:szCs w:val="16"/>
                  </w:rPr>
                </w:pPr>
                <w:r>
                  <w:rPr>
                    <w:spacing w:val="-1"/>
                    <w:sz w:val="16"/>
                    <w:szCs w:val="16"/>
                  </w:rPr>
                  <w:t>Ap</w:t>
                </w:r>
                <w:r>
                  <w:rPr>
                    <w:spacing w:val="1"/>
                    <w:sz w:val="16"/>
                    <w:szCs w:val="16"/>
                  </w:rPr>
                  <w:t>p</w:t>
                </w:r>
                <w:r>
                  <w:rPr>
                    <w:spacing w:val="-1"/>
                    <w:sz w:val="16"/>
                    <w:szCs w:val="16"/>
                  </w:rPr>
                  <w:t>ro</w:t>
                </w:r>
                <w:r>
                  <w:rPr>
                    <w:spacing w:val="1"/>
                    <w:sz w:val="16"/>
                    <w:szCs w:val="16"/>
                  </w:rPr>
                  <w:t>v</w:t>
                </w:r>
                <w:r>
                  <w:rPr>
                    <w:spacing w:val="-2"/>
                    <w:sz w:val="16"/>
                    <w:szCs w:val="16"/>
                  </w:rPr>
                  <w:t>e</w:t>
                </w:r>
                <w:r>
                  <w:rPr>
                    <w:sz w:val="16"/>
                    <w:szCs w:val="16"/>
                  </w:rPr>
                  <w:t>d</w:t>
                </w:r>
                <w:r>
                  <w:rPr>
                    <w:spacing w:val="-1"/>
                    <w:sz w:val="16"/>
                    <w:szCs w:val="16"/>
                  </w:rPr>
                  <w:t xml:space="preserve"> b</w:t>
                </w:r>
                <w:r>
                  <w:rPr>
                    <w:spacing w:val="1"/>
                    <w:sz w:val="16"/>
                    <w:szCs w:val="16"/>
                  </w:rPr>
                  <w:t>y</w:t>
                </w:r>
                <w:r>
                  <w:rPr>
                    <w:sz w:val="16"/>
                    <w:szCs w:val="16"/>
                  </w:rPr>
                  <w:t>:</w:t>
                </w:r>
                <w:r>
                  <w:rPr>
                    <w:spacing w:val="-1"/>
                    <w:sz w:val="16"/>
                    <w:szCs w:val="16"/>
                  </w:rPr>
                  <w:t xml:space="preserve"> M</w:t>
                </w:r>
                <w:r>
                  <w:rPr>
                    <w:spacing w:val="1"/>
                    <w:sz w:val="16"/>
                    <w:szCs w:val="16"/>
                  </w:rPr>
                  <w:t>B</w:t>
                </w:r>
                <w:r>
                  <w:rPr>
                    <w:sz w:val="16"/>
                    <w:szCs w:val="16"/>
                  </w:rPr>
                  <w:t>M</w:t>
                </w:r>
              </w:p>
            </w:txbxContent>
          </v:textbox>
          <w10:wrap anchorx="page" anchory="page"/>
        </v:shape>
      </w:pict>
    </w:r>
    <w:r>
      <w:pict w14:anchorId="5229BB25">
        <v:shape id="_x0000_s1025" type="#_x0000_t202" style="position:absolute;margin-left:539.05pt;margin-top:796.9pt;width:80.4pt;height:10.05pt;z-index:-251656704;mso-position-horizontal-relative:page;mso-position-vertical-relative:page" filled="f" stroked="f">
          <v:textbox inset="0,0,0,0">
            <w:txbxContent>
              <w:p w14:paraId="215BF2E6" w14:textId="77777777" w:rsidR="00DC078C" w:rsidRDefault="00D4009A">
                <w:pPr>
                  <w:ind w:left="20" w:right="-24"/>
                  <w:rPr>
                    <w:sz w:val="16"/>
                    <w:szCs w:val="16"/>
                  </w:rPr>
                </w:pPr>
                <w:r>
                  <w:rPr>
                    <w:spacing w:val="-1"/>
                    <w:sz w:val="16"/>
                    <w:szCs w:val="16"/>
                  </w:rPr>
                  <w:t>V</w:t>
                </w:r>
                <w:r>
                  <w:rPr>
                    <w:spacing w:val="1"/>
                    <w:sz w:val="16"/>
                    <w:szCs w:val="16"/>
                  </w:rPr>
                  <w:t>e</w:t>
                </w:r>
                <w:r>
                  <w:rPr>
                    <w:spacing w:val="-1"/>
                    <w:sz w:val="16"/>
                    <w:szCs w:val="16"/>
                  </w:rPr>
                  <w:t>r</w:t>
                </w:r>
                <w:r>
                  <w:rPr>
                    <w:sz w:val="16"/>
                    <w:szCs w:val="16"/>
                  </w:rPr>
                  <w:t>s</w:t>
                </w:r>
                <w:r>
                  <w:rPr>
                    <w:spacing w:val="1"/>
                    <w:sz w:val="16"/>
                    <w:szCs w:val="16"/>
                  </w:rPr>
                  <w:t>i</w:t>
                </w:r>
                <w:r>
                  <w:rPr>
                    <w:spacing w:val="-1"/>
                    <w:sz w:val="16"/>
                    <w:szCs w:val="16"/>
                  </w:rPr>
                  <w:t>o</w:t>
                </w:r>
                <w:r>
                  <w:rPr>
                    <w:spacing w:val="1"/>
                    <w:sz w:val="16"/>
                    <w:szCs w:val="16"/>
                  </w:rPr>
                  <w:t>n</w:t>
                </w:r>
                <w:r>
                  <w:rPr>
                    <w:sz w:val="16"/>
                    <w:szCs w:val="16"/>
                  </w:rPr>
                  <w:t xml:space="preserve">: 3 </w:t>
                </w:r>
                <w:r>
                  <w:rPr>
                    <w:spacing w:val="-1"/>
                    <w:sz w:val="16"/>
                    <w:szCs w:val="16"/>
                  </w:rPr>
                  <w:t>(0</w:t>
                </w:r>
                <w:r>
                  <w:rPr>
                    <w:spacing w:val="1"/>
                    <w:sz w:val="16"/>
                    <w:szCs w:val="16"/>
                  </w:rPr>
                  <w:t>7</w:t>
                </w:r>
                <w:r>
                  <w:rPr>
                    <w:sz w:val="16"/>
                    <w:szCs w:val="16"/>
                  </w:rPr>
                  <w:t>-</w:t>
                </w:r>
                <w:r>
                  <w:rPr>
                    <w:spacing w:val="-1"/>
                    <w:sz w:val="16"/>
                    <w:szCs w:val="16"/>
                  </w:rPr>
                  <w:t>0</w:t>
                </w:r>
                <w:r>
                  <w:rPr>
                    <w:spacing w:val="1"/>
                    <w:sz w:val="16"/>
                    <w:szCs w:val="16"/>
                  </w:rPr>
                  <w:t>7</w:t>
                </w:r>
                <w:r>
                  <w:rPr>
                    <w:spacing w:val="-1"/>
                    <w:sz w:val="16"/>
                    <w:szCs w:val="16"/>
                  </w:rPr>
                  <w:t>-20</w:t>
                </w:r>
                <w:r>
                  <w:rPr>
                    <w:spacing w:val="1"/>
                    <w:sz w:val="16"/>
                    <w:szCs w:val="16"/>
                  </w:rPr>
                  <w:t>24</w:t>
                </w:r>
                <w:r>
                  <w:rPr>
                    <w:sz w:val="16"/>
                    <w:szCs w:val="16"/>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982E2" w14:textId="77777777" w:rsidR="009B39A2" w:rsidRDefault="009B39A2">
      <w:r>
        <w:separator/>
      </w:r>
    </w:p>
  </w:footnote>
  <w:footnote w:type="continuationSeparator" w:id="0">
    <w:p w14:paraId="52B8E7EF" w14:textId="77777777" w:rsidR="009B39A2" w:rsidRDefault="009B3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B77DF" w14:textId="77777777" w:rsidR="00DC078C" w:rsidRDefault="00000000">
    <w:pPr>
      <w:spacing w:line="200" w:lineRule="exact"/>
    </w:pPr>
    <w:r>
      <w:pict w14:anchorId="7ED88ECC">
        <v:shapetype id="_x0000_t202" coordsize="21600,21600" o:spt="202" path="m,l,21600r21600,l21600,xe">
          <v:stroke joinstyle="miter"/>
          <v:path gradientshapeok="t" o:connecttype="rect"/>
        </v:shapetype>
        <v:shape id="_x0000_s1029" type="#_x0000_t202" style="position:absolute;margin-left:71pt;margin-top:64.4pt;width:86.8pt;height:14pt;z-index:-251660800;mso-position-horizontal-relative:page;mso-position-vertical-relative:page" filled="f" stroked="f">
          <v:textbox inset="0,0,0,0">
            <w:txbxContent>
              <w:p w14:paraId="25FD59D4" w14:textId="77777777" w:rsidR="00DC078C" w:rsidRDefault="00D4009A">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1"/>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Form</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E53F4D"/>
    <w:multiLevelType w:val="multilevel"/>
    <w:tmpl w:val="5614977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2008048841">
    <w:abstractNumId w:val="1"/>
  </w:num>
  <w:num w:numId="2" w16cid:durableId="196086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7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78C"/>
    <w:rsid w:val="00093DA1"/>
    <w:rsid w:val="00182E47"/>
    <w:rsid w:val="001C3621"/>
    <w:rsid w:val="00215BFC"/>
    <w:rsid w:val="00223133"/>
    <w:rsid w:val="0033644F"/>
    <w:rsid w:val="003A15E0"/>
    <w:rsid w:val="003F512C"/>
    <w:rsid w:val="005674F3"/>
    <w:rsid w:val="00622A35"/>
    <w:rsid w:val="006E0F19"/>
    <w:rsid w:val="007A359C"/>
    <w:rsid w:val="007A4232"/>
    <w:rsid w:val="008769AE"/>
    <w:rsid w:val="008D4C35"/>
    <w:rsid w:val="008E3C99"/>
    <w:rsid w:val="009844F0"/>
    <w:rsid w:val="009B39A2"/>
    <w:rsid w:val="00A938EF"/>
    <w:rsid w:val="00D4009A"/>
    <w:rsid w:val="00D53D0F"/>
    <w:rsid w:val="00DC078C"/>
    <w:rsid w:val="00EB0676"/>
    <w:rsid w:val="00F8450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72"/>
    <o:shapelayout v:ext="edit">
      <o:idmap v:ext="edit" data="2"/>
    </o:shapelayout>
  </w:shapeDefaults>
  <w:decimalSymbol w:val="."/>
  <w:listSeparator w:val=","/>
  <w14:docId w14:val="140A15DB"/>
  <w15:docId w15:val="{7A62FE9E-AF98-40DF-8D87-3C98376C7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semiHidden/>
    <w:unhideWhenUsed/>
    <w:rsid w:val="00A938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ai.com/index.php/JE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529</Words>
  <Characters>3016</Characters>
  <Application>Microsoft Office Word</Application>
  <DocSecurity>0</DocSecurity>
  <Lines>25</Lines>
  <Paragraphs>7</Paragraphs>
  <ScaleCrop>false</ScaleCrop>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Editor-90</cp:lastModifiedBy>
  <cp:revision>6</cp:revision>
  <dcterms:created xsi:type="dcterms:W3CDTF">2025-09-09T16:02:00Z</dcterms:created>
  <dcterms:modified xsi:type="dcterms:W3CDTF">2025-09-10T06:25:00Z</dcterms:modified>
</cp:coreProperties>
</file>